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E17" w:rsidRDefault="00DA78DA" w:rsidP="0090041D">
      <w:pPr>
        <w:pStyle w:val="Default"/>
        <w:jc w:val="center"/>
        <w:rPr>
          <w:b/>
          <w:bCs/>
          <w:color w:val="auto"/>
        </w:rPr>
      </w:pPr>
      <w:bookmarkStart w:id="0" w:name="_GoBack"/>
      <w:bookmarkEnd w:id="0"/>
      <w:r>
        <w:rPr>
          <w:b/>
          <w:bCs/>
          <w:color w:val="auto"/>
        </w:rPr>
        <w:t xml:space="preserve">ANEXO </w:t>
      </w:r>
      <w:r w:rsidR="0059550E">
        <w:rPr>
          <w:b/>
          <w:bCs/>
          <w:color w:val="auto"/>
        </w:rPr>
        <w:t>VII</w:t>
      </w:r>
      <w:r w:rsidR="00F821C6">
        <w:rPr>
          <w:b/>
          <w:bCs/>
          <w:color w:val="auto"/>
        </w:rPr>
        <w:t>I</w:t>
      </w:r>
      <w:r w:rsidR="00B0449D" w:rsidRPr="00DE54E5">
        <w:rPr>
          <w:b/>
          <w:bCs/>
          <w:color w:val="auto"/>
        </w:rPr>
        <w:t xml:space="preserve"> </w:t>
      </w:r>
    </w:p>
    <w:p w:rsidR="00B0449D" w:rsidRPr="00DE54E5" w:rsidRDefault="00B0449D" w:rsidP="00B0449D">
      <w:pPr>
        <w:pStyle w:val="Default"/>
        <w:jc w:val="center"/>
        <w:rPr>
          <w:b/>
          <w:bCs/>
          <w:color w:val="auto"/>
        </w:rPr>
      </w:pPr>
      <w:r w:rsidRPr="00DE54E5">
        <w:rPr>
          <w:b/>
          <w:bCs/>
          <w:color w:val="auto"/>
        </w:rPr>
        <w:t>DECLARAÇÃO DE INEXISTÊNCIA DE MORA</w:t>
      </w:r>
    </w:p>
    <w:p w:rsidR="00B0449D" w:rsidRPr="00DE54E5" w:rsidRDefault="00B0449D" w:rsidP="00B0449D">
      <w:pPr>
        <w:pStyle w:val="Default"/>
        <w:rPr>
          <w:i/>
          <w:iCs/>
          <w:color w:val="auto"/>
        </w:rPr>
      </w:pPr>
    </w:p>
    <w:p w:rsidR="00B0449D" w:rsidRPr="00DE54E5" w:rsidRDefault="00B0449D" w:rsidP="00B0449D">
      <w:pPr>
        <w:pStyle w:val="Default"/>
        <w:rPr>
          <w:i/>
          <w:iCs/>
          <w:color w:val="auto"/>
        </w:rPr>
      </w:pPr>
    </w:p>
    <w:p w:rsidR="00B0449D" w:rsidRPr="00DE54E5" w:rsidRDefault="00B0449D" w:rsidP="00B0449D">
      <w:pPr>
        <w:pStyle w:val="Default"/>
        <w:spacing w:before="120" w:after="120"/>
        <w:rPr>
          <w:color w:val="auto"/>
        </w:rPr>
      </w:pPr>
      <w:r w:rsidRPr="00DE54E5">
        <w:rPr>
          <w:color w:val="auto"/>
        </w:rPr>
        <w:t xml:space="preserve">A ____________________________________ [nome da instituição], CNPJ ________________, com endereço sito _________________________, CEP ____________________ com domicílio fiscal na cidade de ________________________________, representada neste ato pelo (a) senhor (a) _______________________________ CPF ________________________, brasileiro, [estado civil], residente e domiciliado na cidade de _______________, Estado _____________, à rua _______________________, CEP _________________________, seu representante legal, declara, para os fins de prova e a quem possa interessar e sob pena do Artigo 299 do Código Penal Brasileiro, que não está em situação de mora ou inadimplência perante qualquer órgão ou entidade da Administração Pública Estadual, Federal e Municipal. </w:t>
      </w:r>
    </w:p>
    <w:p w:rsidR="00B0449D" w:rsidRPr="00DE54E5" w:rsidRDefault="00B0449D" w:rsidP="00B0449D">
      <w:pPr>
        <w:pStyle w:val="Default"/>
        <w:spacing w:before="120" w:after="120"/>
        <w:rPr>
          <w:color w:val="auto"/>
        </w:rPr>
      </w:pPr>
    </w:p>
    <w:p w:rsidR="00B0449D" w:rsidRPr="00DE54E5" w:rsidRDefault="00B0449D" w:rsidP="00B0449D">
      <w:pPr>
        <w:pStyle w:val="Default"/>
        <w:spacing w:before="120" w:after="120"/>
        <w:rPr>
          <w:color w:val="auto"/>
        </w:rPr>
      </w:pPr>
    </w:p>
    <w:p w:rsidR="00B0449D" w:rsidRPr="00DE54E5" w:rsidRDefault="00B0449D" w:rsidP="00B0449D">
      <w:pPr>
        <w:pStyle w:val="Default"/>
        <w:spacing w:before="120" w:after="120"/>
        <w:rPr>
          <w:color w:val="auto"/>
        </w:rPr>
      </w:pPr>
    </w:p>
    <w:p w:rsidR="00B0449D" w:rsidRPr="00DE54E5" w:rsidRDefault="00B0449D" w:rsidP="00B0449D">
      <w:pPr>
        <w:pStyle w:val="Default"/>
        <w:spacing w:before="120" w:after="120"/>
        <w:rPr>
          <w:color w:val="auto"/>
        </w:rPr>
      </w:pPr>
      <w:r w:rsidRPr="00DE54E5">
        <w:rPr>
          <w:color w:val="auto"/>
        </w:rPr>
        <w:t xml:space="preserve">_________________, em _______ de _____________ </w:t>
      </w:r>
      <w:proofErr w:type="spellStart"/>
      <w:r w:rsidRPr="00DE54E5">
        <w:rPr>
          <w:color w:val="auto"/>
        </w:rPr>
        <w:t>de</w:t>
      </w:r>
      <w:proofErr w:type="spellEnd"/>
      <w:r w:rsidRPr="00DE54E5">
        <w:rPr>
          <w:color w:val="auto"/>
        </w:rPr>
        <w:t xml:space="preserve"> 20__. </w:t>
      </w:r>
    </w:p>
    <w:p w:rsidR="00B0449D" w:rsidRPr="00DE54E5" w:rsidRDefault="00B0449D" w:rsidP="00B0449D">
      <w:pPr>
        <w:pStyle w:val="Default"/>
        <w:spacing w:before="120" w:after="120"/>
        <w:rPr>
          <w:i/>
          <w:iCs/>
          <w:color w:val="auto"/>
        </w:rPr>
      </w:pPr>
      <w:proofErr w:type="gramStart"/>
      <w:r w:rsidRPr="00DE54E5">
        <w:rPr>
          <w:i/>
          <w:iCs/>
          <w:color w:val="auto"/>
        </w:rPr>
        <w:t xml:space="preserve">[ </w:t>
      </w:r>
      <w:proofErr w:type="gramEnd"/>
      <w:r w:rsidRPr="00DE54E5">
        <w:rPr>
          <w:i/>
          <w:iCs/>
          <w:color w:val="auto"/>
        </w:rPr>
        <w:t>Nome, Cargo e Assinatura do Representante Legal ]</w:t>
      </w:r>
    </w:p>
    <w:p w:rsidR="00B0449D" w:rsidRPr="00DE54E5" w:rsidRDefault="00B0449D" w:rsidP="00B0449D">
      <w:pPr>
        <w:pStyle w:val="Default"/>
        <w:spacing w:before="120" w:after="120"/>
        <w:rPr>
          <w:i/>
          <w:iCs/>
          <w:color w:val="auto"/>
        </w:rPr>
      </w:pPr>
    </w:p>
    <w:p w:rsidR="00B0449D" w:rsidRPr="00DE54E5" w:rsidRDefault="00B0449D" w:rsidP="00B0449D">
      <w:pPr>
        <w:pStyle w:val="Default"/>
        <w:spacing w:before="120" w:after="120"/>
        <w:rPr>
          <w:i/>
          <w:iCs/>
          <w:color w:val="auto"/>
        </w:rPr>
      </w:pPr>
    </w:p>
    <w:p w:rsidR="00B0449D" w:rsidRPr="00DE54E5" w:rsidRDefault="00B0449D" w:rsidP="00B0449D">
      <w:pPr>
        <w:pStyle w:val="Default"/>
        <w:spacing w:before="120" w:after="120"/>
        <w:rPr>
          <w:i/>
          <w:iCs/>
          <w:color w:val="auto"/>
        </w:rPr>
      </w:pPr>
    </w:p>
    <w:p w:rsidR="00B0449D" w:rsidRDefault="00B0449D" w:rsidP="00B0449D">
      <w:pPr>
        <w:pStyle w:val="Default"/>
        <w:spacing w:before="120" w:after="120"/>
        <w:rPr>
          <w:i/>
          <w:iCs/>
          <w:color w:val="auto"/>
        </w:rPr>
      </w:pPr>
    </w:p>
    <w:p w:rsidR="007E6E17" w:rsidRPr="00DE54E5" w:rsidRDefault="007E6E17" w:rsidP="00B0449D">
      <w:pPr>
        <w:pStyle w:val="Default"/>
        <w:spacing w:before="120" w:after="120"/>
        <w:rPr>
          <w:i/>
          <w:iCs/>
          <w:color w:val="auto"/>
        </w:rPr>
      </w:pPr>
    </w:p>
    <w:p w:rsidR="00B0449D" w:rsidRPr="00DE54E5" w:rsidRDefault="00B0449D" w:rsidP="00B0449D">
      <w:pPr>
        <w:pStyle w:val="Default"/>
        <w:spacing w:before="120" w:after="120"/>
        <w:rPr>
          <w:i/>
          <w:iCs/>
          <w:color w:val="auto"/>
        </w:rPr>
      </w:pPr>
    </w:p>
    <w:p w:rsidR="00B0449D" w:rsidRPr="00DE54E5" w:rsidRDefault="00B0449D" w:rsidP="00B0449D">
      <w:pPr>
        <w:pStyle w:val="Default"/>
        <w:spacing w:before="120" w:after="120"/>
        <w:rPr>
          <w:i/>
          <w:iCs/>
          <w:color w:val="auto"/>
        </w:rPr>
      </w:pPr>
    </w:p>
    <w:p w:rsidR="00B0449D" w:rsidRPr="00DE54E5" w:rsidRDefault="00B0449D" w:rsidP="00B0449D">
      <w:pPr>
        <w:pStyle w:val="Default"/>
        <w:spacing w:before="120" w:after="120"/>
        <w:rPr>
          <w:i/>
          <w:iCs/>
          <w:color w:val="auto"/>
        </w:rPr>
      </w:pPr>
    </w:p>
    <w:sectPr w:rsidR="00B0449D" w:rsidRPr="00DE54E5" w:rsidSect="007E6E17">
      <w:headerReference w:type="default" r:id="rId9"/>
      <w:type w:val="continuous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A2A" w:rsidRDefault="00EE0A2A" w:rsidP="00D6652C">
      <w:pPr>
        <w:spacing w:after="0" w:line="240" w:lineRule="auto"/>
      </w:pPr>
      <w:r>
        <w:separator/>
      </w:r>
    </w:p>
  </w:endnote>
  <w:endnote w:type="continuationSeparator" w:id="0">
    <w:p w:rsidR="00EE0A2A" w:rsidRDefault="00EE0A2A" w:rsidP="00D66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utura Lt BT">
    <w:altName w:val="Arial"/>
    <w:charset w:val="00"/>
    <w:family w:val="swiss"/>
    <w:pitch w:val="variable"/>
    <w:sig w:usb0="00000007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 Roman">
    <w:altName w:val="Times New Roman"/>
    <w:charset w:val="00"/>
    <w:family w:val="roman"/>
    <w:pitch w:val="variable"/>
  </w:font>
  <w:font w:name="ChollaSans Thin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A2A" w:rsidRDefault="00EE0A2A" w:rsidP="00D6652C">
      <w:pPr>
        <w:spacing w:after="0" w:line="240" w:lineRule="auto"/>
      </w:pPr>
      <w:r>
        <w:separator/>
      </w:r>
    </w:p>
  </w:footnote>
  <w:footnote w:type="continuationSeparator" w:id="0">
    <w:p w:rsidR="00EE0A2A" w:rsidRDefault="00EE0A2A" w:rsidP="00D66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E9B" w:rsidRDefault="00CE2E9B" w:rsidP="00CE2E9B">
    <w:pPr>
      <w:pStyle w:val="Cabealho"/>
      <w:jc w:val="center"/>
    </w:pPr>
    <w:r w:rsidRPr="00DE54E5">
      <w:rPr>
        <w:noProof/>
        <w:lang w:eastAsia="pt-BR"/>
      </w:rPr>
      <w:drawing>
        <wp:inline distT="0" distB="0" distL="0" distR="0" wp14:anchorId="6EA948C2" wp14:editId="6F593AFA">
          <wp:extent cx="1285875" cy="638175"/>
          <wp:effectExtent l="19050" t="0" r="952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381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E2E9B" w:rsidRDefault="00CE2E9B" w:rsidP="00CE2E9B">
    <w:pPr>
      <w:pStyle w:val="Cabealho"/>
      <w:jc w:val="center"/>
    </w:pPr>
    <w:r>
      <w:t>SUPERINTENDÊNCIA DE ASSISTÊNCIA SOCIAL – SAS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eastAsia="Verdana" w:hAnsi="Arial" w:cs="Arial"/>
        <w:color w:val="00000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eastAsia="Verdana" w:hAnsi="Arial" w:cs="Arial"/>
        <w:color w:val="00000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Open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  <w:rPr>
        <w:rFonts w:ascii="Symbol" w:hAnsi="Symbol" w:cs="Symbol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  <w:rPr>
        <w:rFonts w:ascii="Symbol" w:hAnsi="Symbol" w:cs="Symbol"/>
        <w:sz w:val="24"/>
        <w:szCs w:val="24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  <w:rPr>
        <w:rFonts w:ascii="Symbol" w:hAnsi="Symbol" w:cs="Symbol"/>
        <w:sz w:val="24"/>
        <w:szCs w:val="24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  <w:rPr>
        <w:rFonts w:ascii="Symbol" w:hAnsi="Symbol" w:cs="Symbol"/>
        <w:sz w:val="24"/>
        <w:szCs w:val="24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  <w:rPr>
        <w:rFonts w:ascii="Symbol" w:hAnsi="Symbol" w:cs="Symbol"/>
        <w:sz w:val="24"/>
        <w:szCs w:val="24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  <w:rPr>
        <w:rFonts w:ascii="Symbol" w:hAnsi="Symbol" w:cs="Symbol"/>
        <w:sz w:val="24"/>
        <w:szCs w:val="24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  <w:rPr>
        <w:rFonts w:ascii="Symbol" w:hAnsi="Symbol" w:cs="Symbol"/>
        <w:sz w:val="24"/>
        <w:szCs w:val="24"/>
      </w:rPr>
    </w:lvl>
  </w:abstractNum>
  <w:abstractNum w:abstractNumId="6">
    <w:nsid w:val="00000007"/>
    <w:multiLevelType w:val="multilevel"/>
    <w:tmpl w:val="00000007"/>
    <w:name w:val="WW8Num7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360"/>
      </w:pPr>
    </w:lvl>
    <w:lvl w:ilvl="2">
      <w:start w:val="3"/>
      <w:numFmt w:val="decimal"/>
      <w:lvlText w:val="%1.%2.%3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1.%2.%3.%4.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1.%2.%3.%4.%5.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524"/>
        </w:tabs>
        <w:ind w:left="3524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840" w:hanging="480"/>
      </w:pPr>
      <w:rPr>
        <w:rFonts w:ascii="OpenSymbol" w:hAnsi="OpenSymbol" w:cs="OpenSymbo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OpenSymbol" w:hAnsi="OpenSymbol" w:cs="OpenSymbo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OpenSymbol" w:hAnsi="OpenSymbol" w:cs="Open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ascii="OpenSymbol" w:hAnsi="OpenSymbol" w:cs="OpenSymbo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OpenSymbol" w:hAnsi="OpenSymbol" w:cs="OpenSymbo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ascii="OpenSymbol" w:hAnsi="OpenSymbol" w:cs="OpenSymbo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OpenSymbol" w:hAnsi="OpenSymbol" w:cs="OpenSymbo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1455"/>
        </w:tabs>
        <w:ind w:left="1455" w:hanging="360"/>
      </w:pPr>
    </w:lvl>
  </w:abstractNum>
  <w:abstractNum w:abstractNumId="11">
    <w:nsid w:val="0000000C"/>
    <w:multiLevelType w:val="multilevel"/>
    <w:tmpl w:val="0000000C"/>
    <w:name w:val="WW8Num17"/>
    <w:lvl w:ilvl="0">
      <w:start w:val="7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2">
    <w:nsid w:val="0000000D"/>
    <w:multiLevelType w:val="multilevel"/>
    <w:tmpl w:val="0000000D"/>
    <w:name w:val="WW8Num1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singleLevel"/>
    <w:tmpl w:val="0000000F"/>
    <w:name w:val="WW8Num15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5">
    <w:nsid w:val="00000011"/>
    <w:multiLevelType w:val="multilevel"/>
    <w:tmpl w:val="000000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2"/>
    <w:multiLevelType w:val="multilevel"/>
    <w:tmpl w:val="00000012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3"/>
    <w:multiLevelType w:val="multilevel"/>
    <w:tmpl w:val="000000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8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9">
    <w:nsid w:val="00000015"/>
    <w:multiLevelType w:val="multilevel"/>
    <w:tmpl w:val="00000015"/>
    <w:name w:val="WW8Num21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0">
    <w:nsid w:val="00000016"/>
    <w:multiLevelType w:val="multilevel"/>
    <w:tmpl w:val="5988331A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</w:lvl>
  </w:abstractNum>
  <w:abstractNum w:abstractNumId="21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2">
    <w:nsid w:val="00000018"/>
    <w:multiLevelType w:val="singleLevel"/>
    <w:tmpl w:val="00000018"/>
    <w:name w:val="WW8Num2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  <w:b/>
      </w:rPr>
    </w:lvl>
  </w:abstractNum>
  <w:abstractNum w:abstractNumId="23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</w:lvl>
  </w:abstractNum>
  <w:abstractNum w:abstractNumId="24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5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7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</w:abstractNum>
  <w:abstractNum w:abstractNumId="28">
    <w:nsid w:val="0000001E"/>
    <w:multiLevelType w:val="multilevel"/>
    <w:tmpl w:val="0000001E"/>
    <w:name w:val="WW8Num3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1F"/>
    <w:multiLevelType w:val="multilevel"/>
    <w:tmpl w:val="0000001F"/>
    <w:name w:val="WW8Num3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1">
    <w:nsid w:val="00D10BF5"/>
    <w:multiLevelType w:val="hybridMultilevel"/>
    <w:tmpl w:val="1CE02DC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4CD5C45"/>
    <w:multiLevelType w:val="hybridMultilevel"/>
    <w:tmpl w:val="FF74B9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8901A15"/>
    <w:multiLevelType w:val="hybridMultilevel"/>
    <w:tmpl w:val="972857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A0553A"/>
    <w:multiLevelType w:val="multilevel"/>
    <w:tmpl w:val="BFDA8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>
    <w:nsid w:val="16C10E0D"/>
    <w:multiLevelType w:val="hybridMultilevel"/>
    <w:tmpl w:val="98BCCD8A"/>
    <w:lvl w:ilvl="0" w:tplc="E2E296F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735082E"/>
    <w:multiLevelType w:val="hybridMultilevel"/>
    <w:tmpl w:val="577CBE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8BC1876"/>
    <w:multiLevelType w:val="hybridMultilevel"/>
    <w:tmpl w:val="CD5E3CEA"/>
    <w:lvl w:ilvl="0" w:tplc="12441D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CE10CE4"/>
    <w:multiLevelType w:val="multilevel"/>
    <w:tmpl w:val="88440B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20A33F13"/>
    <w:multiLevelType w:val="multilevel"/>
    <w:tmpl w:val="EEF0FE70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40">
    <w:nsid w:val="23397035"/>
    <w:multiLevelType w:val="multilevel"/>
    <w:tmpl w:val="DDA0C4C4"/>
    <w:lvl w:ilvl="0">
      <w:start w:val="16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>
    <w:nsid w:val="25DD5851"/>
    <w:multiLevelType w:val="hybridMultilevel"/>
    <w:tmpl w:val="C3E2398E"/>
    <w:lvl w:ilvl="0" w:tplc="821AC458">
      <w:start w:val="1"/>
      <w:numFmt w:val="lowerRoman"/>
      <w:lvlText w:val="(%1)"/>
      <w:lvlJc w:val="left"/>
      <w:pPr>
        <w:ind w:left="394" w:hanging="360"/>
      </w:pPr>
      <w:rPr>
        <w:rFonts w:ascii="Calibri" w:eastAsia="Calibri" w:hAnsi="Calibri" w:cs="Times New Roman"/>
      </w:rPr>
    </w:lvl>
    <w:lvl w:ilvl="1" w:tplc="0416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>
    <w:nsid w:val="2706595C"/>
    <w:multiLevelType w:val="hybridMultilevel"/>
    <w:tmpl w:val="F37434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7F33C4E"/>
    <w:multiLevelType w:val="multilevel"/>
    <w:tmpl w:val="64709FCE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44">
    <w:nsid w:val="37323D5C"/>
    <w:multiLevelType w:val="hybridMultilevel"/>
    <w:tmpl w:val="8DEC0784"/>
    <w:lvl w:ilvl="0" w:tplc="1B68B1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B5570F2"/>
    <w:multiLevelType w:val="hybridMultilevel"/>
    <w:tmpl w:val="3BFA30F6"/>
    <w:lvl w:ilvl="0" w:tplc="87461AEC">
      <w:start w:val="1"/>
      <w:numFmt w:val="decimal"/>
      <w:lvlText w:val="%1."/>
      <w:lvlJc w:val="left"/>
      <w:pPr>
        <w:ind w:left="786" w:hanging="360"/>
      </w:pPr>
      <w:rPr>
        <w:rFonts w:ascii="Cambria" w:hAnsi="Cambria" w:hint="default"/>
        <w:sz w:val="28"/>
      </w:rPr>
    </w:lvl>
    <w:lvl w:ilvl="1" w:tplc="04160019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6">
    <w:nsid w:val="3C472964"/>
    <w:multiLevelType w:val="multilevel"/>
    <w:tmpl w:val="4252A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7">
    <w:nsid w:val="3EF75CB4"/>
    <w:multiLevelType w:val="multilevel"/>
    <w:tmpl w:val="726629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>
    <w:nsid w:val="417E43C4"/>
    <w:multiLevelType w:val="hybridMultilevel"/>
    <w:tmpl w:val="F98E70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24C252F"/>
    <w:multiLevelType w:val="multilevel"/>
    <w:tmpl w:val="585AC92E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50">
    <w:nsid w:val="425621E4"/>
    <w:multiLevelType w:val="hybridMultilevel"/>
    <w:tmpl w:val="BDD641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1015346"/>
    <w:multiLevelType w:val="hybridMultilevel"/>
    <w:tmpl w:val="ADA89850"/>
    <w:lvl w:ilvl="0" w:tplc="7278DA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10F68F9"/>
    <w:multiLevelType w:val="hybridMultilevel"/>
    <w:tmpl w:val="799EFF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1A43DC7"/>
    <w:multiLevelType w:val="hybridMultilevel"/>
    <w:tmpl w:val="91D060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C7E2509"/>
    <w:multiLevelType w:val="multilevel"/>
    <w:tmpl w:val="8D464356"/>
    <w:name w:val="WW8Num22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55">
    <w:nsid w:val="5D205C3A"/>
    <w:multiLevelType w:val="hybridMultilevel"/>
    <w:tmpl w:val="CF3250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00C6E43"/>
    <w:multiLevelType w:val="multilevel"/>
    <w:tmpl w:val="8D0C6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7">
    <w:nsid w:val="60C24F64"/>
    <w:multiLevelType w:val="multilevel"/>
    <w:tmpl w:val="F790EF84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58">
    <w:nsid w:val="634E7834"/>
    <w:multiLevelType w:val="hybridMultilevel"/>
    <w:tmpl w:val="08225C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6B20288"/>
    <w:multiLevelType w:val="hybridMultilevel"/>
    <w:tmpl w:val="385CAAB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C4616FF"/>
    <w:multiLevelType w:val="hybridMultilevel"/>
    <w:tmpl w:val="FE42DD44"/>
    <w:lvl w:ilvl="0" w:tplc="3ED27186">
      <w:start w:val="1"/>
      <w:numFmt w:val="lowerRoman"/>
      <w:lvlText w:val="(%1)"/>
      <w:lvlJc w:val="left"/>
      <w:pPr>
        <w:ind w:left="644" w:hanging="360"/>
      </w:pPr>
      <w:rPr>
        <w:rFonts w:ascii="Calibri" w:eastAsia="Calibri" w:hAnsi="Calibri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CB36587"/>
    <w:multiLevelType w:val="hybridMultilevel"/>
    <w:tmpl w:val="83BE8CC0"/>
    <w:lvl w:ilvl="0" w:tplc="0416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2">
    <w:nsid w:val="73AD79BB"/>
    <w:multiLevelType w:val="hybridMultilevel"/>
    <w:tmpl w:val="175EEB1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522644F"/>
    <w:multiLevelType w:val="hybridMultilevel"/>
    <w:tmpl w:val="FE328E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8581481"/>
    <w:multiLevelType w:val="hybridMultilevel"/>
    <w:tmpl w:val="B68E04F2"/>
    <w:lvl w:ilvl="0" w:tplc="3B8A690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A9B7258"/>
    <w:multiLevelType w:val="hybridMultilevel"/>
    <w:tmpl w:val="55E809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BF4004A"/>
    <w:multiLevelType w:val="multilevel"/>
    <w:tmpl w:val="8A102B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7">
    <w:nsid w:val="7D0C18DA"/>
    <w:multiLevelType w:val="hybridMultilevel"/>
    <w:tmpl w:val="4E42A50E"/>
    <w:lvl w:ilvl="0" w:tplc="4DD2F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FE428F9"/>
    <w:multiLevelType w:val="hybridMultilevel"/>
    <w:tmpl w:val="596C1F1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14"/>
  </w:num>
  <w:num w:numId="4">
    <w:abstractNumId w:val="25"/>
  </w:num>
  <w:num w:numId="5">
    <w:abstractNumId w:val="18"/>
  </w:num>
  <w:num w:numId="6">
    <w:abstractNumId w:val="23"/>
  </w:num>
  <w:num w:numId="7">
    <w:abstractNumId w:val="28"/>
  </w:num>
  <w:num w:numId="8">
    <w:abstractNumId w:val="10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11"/>
  </w:num>
  <w:num w:numId="17">
    <w:abstractNumId w:val="12"/>
  </w:num>
  <w:num w:numId="18">
    <w:abstractNumId w:val="13"/>
  </w:num>
  <w:num w:numId="19">
    <w:abstractNumId w:val="15"/>
  </w:num>
  <w:num w:numId="20">
    <w:abstractNumId w:val="16"/>
  </w:num>
  <w:num w:numId="21">
    <w:abstractNumId w:val="17"/>
  </w:num>
  <w:num w:numId="22">
    <w:abstractNumId w:val="20"/>
  </w:num>
  <w:num w:numId="23">
    <w:abstractNumId w:val="21"/>
  </w:num>
  <w:num w:numId="24">
    <w:abstractNumId w:val="22"/>
  </w:num>
  <w:num w:numId="25">
    <w:abstractNumId w:val="24"/>
  </w:num>
  <w:num w:numId="26">
    <w:abstractNumId w:val="27"/>
  </w:num>
  <w:num w:numId="27">
    <w:abstractNumId w:val="30"/>
  </w:num>
  <w:num w:numId="28">
    <w:abstractNumId w:val="45"/>
  </w:num>
  <w:num w:numId="29">
    <w:abstractNumId w:val="31"/>
  </w:num>
  <w:num w:numId="30">
    <w:abstractNumId w:val="41"/>
  </w:num>
  <w:num w:numId="31">
    <w:abstractNumId w:val="38"/>
  </w:num>
  <w:num w:numId="32">
    <w:abstractNumId w:val="47"/>
  </w:num>
  <w:num w:numId="33">
    <w:abstractNumId w:val="66"/>
  </w:num>
  <w:num w:numId="34">
    <w:abstractNumId w:val="34"/>
  </w:num>
  <w:num w:numId="35">
    <w:abstractNumId w:val="50"/>
  </w:num>
  <w:num w:numId="36">
    <w:abstractNumId w:val="60"/>
  </w:num>
  <w:num w:numId="3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</w:num>
  <w:num w:numId="3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3"/>
  </w:num>
  <w:num w:numId="41">
    <w:abstractNumId w:val="63"/>
  </w:num>
  <w:num w:numId="4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8"/>
  </w:num>
  <w:num w:numId="44">
    <w:abstractNumId w:val="55"/>
  </w:num>
  <w:num w:numId="45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8"/>
  </w:num>
  <w:num w:numId="47">
    <w:abstractNumId w:val="52"/>
  </w:num>
  <w:num w:numId="48">
    <w:abstractNumId w:val="35"/>
  </w:num>
  <w:num w:numId="49">
    <w:abstractNumId w:val="42"/>
  </w:num>
  <w:num w:numId="50">
    <w:abstractNumId w:val="65"/>
  </w:num>
  <w:num w:numId="51">
    <w:abstractNumId w:val="33"/>
  </w:num>
  <w:num w:numId="52">
    <w:abstractNumId w:val="36"/>
  </w:num>
  <w:num w:numId="53">
    <w:abstractNumId w:val="32"/>
  </w:num>
  <w:num w:numId="54">
    <w:abstractNumId w:val="40"/>
  </w:num>
  <w:num w:numId="55">
    <w:abstractNumId w:val="39"/>
  </w:num>
  <w:num w:numId="56">
    <w:abstractNumId w:val="43"/>
  </w:num>
  <w:num w:numId="57">
    <w:abstractNumId w:val="57"/>
  </w:num>
  <w:num w:numId="58">
    <w:abstractNumId w:val="49"/>
  </w:num>
  <w:num w:numId="59">
    <w:abstractNumId w:val="54"/>
  </w:num>
  <w:num w:numId="60">
    <w:abstractNumId w:val="56"/>
  </w:num>
  <w:num w:numId="61">
    <w:abstractNumId w:val="46"/>
  </w:num>
  <w:num w:numId="62">
    <w:abstractNumId w:val="51"/>
  </w:num>
  <w:num w:numId="63">
    <w:abstractNumId w:val="67"/>
  </w:num>
  <w:num w:numId="64">
    <w:abstractNumId w:val="37"/>
  </w:num>
  <w:num w:numId="65">
    <w:abstractNumId w:val="64"/>
  </w:num>
  <w:num w:numId="66">
    <w:abstractNumId w:val="44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BB"/>
    <w:rsid w:val="00015AF7"/>
    <w:rsid w:val="00016808"/>
    <w:rsid w:val="00017FD5"/>
    <w:rsid w:val="00020252"/>
    <w:rsid w:val="00020F97"/>
    <w:rsid w:val="0002622E"/>
    <w:rsid w:val="00032F1E"/>
    <w:rsid w:val="0004738C"/>
    <w:rsid w:val="0005630A"/>
    <w:rsid w:val="000630DD"/>
    <w:rsid w:val="00064F34"/>
    <w:rsid w:val="00066A01"/>
    <w:rsid w:val="00085207"/>
    <w:rsid w:val="00085C5A"/>
    <w:rsid w:val="00086E4D"/>
    <w:rsid w:val="000A3C16"/>
    <w:rsid w:val="000A630A"/>
    <w:rsid w:val="000B069C"/>
    <w:rsid w:val="000B506D"/>
    <w:rsid w:val="000C00D9"/>
    <w:rsid w:val="000F0D94"/>
    <w:rsid w:val="000F1E45"/>
    <w:rsid w:val="001007C3"/>
    <w:rsid w:val="00100E25"/>
    <w:rsid w:val="0010352B"/>
    <w:rsid w:val="00122422"/>
    <w:rsid w:val="00131F26"/>
    <w:rsid w:val="00145068"/>
    <w:rsid w:val="00145B0A"/>
    <w:rsid w:val="0015015C"/>
    <w:rsid w:val="00152DCC"/>
    <w:rsid w:val="00156D83"/>
    <w:rsid w:val="00167C74"/>
    <w:rsid w:val="00172084"/>
    <w:rsid w:val="001A1E0B"/>
    <w:rsid w:val="001A4C78"/>
    <w:rsid w:val="001C7049"/>
    <w:rsid w:val="001E07A4"/>
    <w:rsid w:val="001E443E"/>
    <w:rsid w:val="001F1FA9"/>
    <w:rsid w:val="001F770B"/>
    <w:rsid w:val="00212182"/>
    <w:rsid w:val="00212408"/>
    <w:rsid w:val="002252AF"/>
    <w:rsid w:val="00265BCE"/>
    <w:rsid w:val="00274E9C"/>
    <w:rsid w:val="00277D2F"/>
    <w:rsid w:val="0028707F"/>
    <w:rsid w:val="002870C9"/>
    <w:rsid w:val="002916D9"/>
    <w:rsid w:val="002B7BD5"/>
    <w:rsid w:val="002C605E"/>
    <w:rsid w:val="002C6C7D"/>
    <w:rsid w:val="002D1866"/>
    <w:rsid w:val="002D7AA5"/>
    <w:rsid w:val="002F0EF1"/>
    <w:rsid w:val="00305EAD"/>
    <w:rsid w:val="00307938"/>
    <w:rsid w:val="00333C1E"/>
    <w:rsid w:val="00335E1B"/>
    <w:rsid w:val="003438DD"/>
    <w:rsid w:val="00382B10"/>
    <w:rsid w:val="003845BB"/>
    <w:rsid w:val="00384BEC"/>
    <w:rsid w:val="0039401D"/>
    <w:rsid w:val="003B3EC0"/>
    <w:rsid w:val="003C588E"/>
    <w:rsid w:val="003D4DBA"/>
    <w:rsid w:val="003D604E"/>
    <w:rsid w:val="003E67B3"/>
    <w:rsid w:val="004126EE"/>
    <w:rsid w:val="004163EA"/>
    <w:rsid w:val="00424478"/>
    <w:rsid w:val="004445CA"/>
    <w:rsid w:val="00451835"/>
    <w:rsid w:val="004544B2"/>
    <w:rsid w:val="00483DD9"/>
    <w:rsid w:val="0049262F"/>
    <w:rsid w:val="00494300"/>
    <w:rsid w:val="004A0B85"/>
    <w:rsid w:val="004B5497"/>
    <w:rsid w:val="004B61E8"/>
    <w:rsid w:val="004E43A9"/>
    <w:rsid w:val="004E65B7"/>
    <w:rsid w:val="004E744C"/>
    <w:rsid w:val="005075EE"/>
    <w:rsid w:val="005078F1"/>
    <w:rsid w:val="00514180"/>
    <w:rsid w:val="0052075F"/>
    <w:rsid w:val="0053586A"/>
    <w:rsid w:val="00570A66"/>
    <w:rsid w:val="00575687"/>
    <w:rsid w:val="00582BA4"/>
    <w:rsid w:val="0059550E"/>
    <w:rsid w:val="005B7C9D"/>
    <w:rsid w:val="005C077A"/>
    <w:rsid w:val="005C52A6"/>
    <w:rsid w:val="005D24EE"/>
    <w:rsid w:val="005E182C"/>
    <w:rsid w:val="005F38CF"/>
    <w:rsid w:val="006071D3"/>
    <w:rsid w:val="00614B7B"/>
    <w:rsid w:val="00616746"/>
    <w:rsid w:val="00624C68"/>
    <w:rsid w:val="006252CA"/>
    <w:rsid w:val="00626552"/>
    <w:rsid w:val="0063593B"/>
    <w:rsid w:val="006403F5"/>
    <w:rsid w:val="00650F03"/>
    <w:rsid w:val="00655385"/>
    <w:rsid w:val="006614C3"/>
    <w:rsid w:val="00661AD6"/>
    <w:rsid w:val="006735D4"/>
    <w:rsid w:val="0067703E"/>
    <w:rsid w:val="00682A3F"/>
    <w:rsid w:val="006A2823"/>
    <w:rsid w:val="006A3337"/>
    <w:rsid w:val="006C28D1"/>
    <w:rsid w:val="006E7F5D"/>
    <w:rsid w:val="006F66AB"/>
    <w:rsid w:val="006F7D4F"/>
    <w:rsid w:val="0070011E"/>
    <w:rsid w:val="00720EB5"/>
    <w:rsid w:val="007450CA"/>
    <w:rsid w:val="00745336"/>
    <w:rsid w:val="0076421C"/>
    <w:rsid w:val="007A60D9"/>
    <w:rsid w:val="007B182A"/>
    <w:rsid w:val="007B21BF"/>
    <w:rsid w:val="007B5FF6"/>
    <w:rsid w:val="007D16A6"/>
    <w:rsid w:val="007E567C"/>
    <w:rsid w:val="007E6E17"/>
    <w:rsid w:val="007F3326"/>
    <w:rsid w:val="00813542"/>
    <w:rsid w:val="00831CD9"/>
    <w:rsid w:val="00840672"/>
    <w:rsid w:val="008531E8"/>
    <w:rsid w:val="00862AF9"/>
    <w:rsid w:val="00871B8C"/>
    <w:rsid w:val="00871E05"/>
    <w:rsid w:val="00873973"/>
    <w:rsid w:val="00880109"/>
    <w:rsid w:val="00882C8A"/>
    <w:rsid w:val="00894156"/>
    <w:rsid w:val="00894ADD"/>
    <w:rsid w:val="008A2A93"/>
    <w:rsid w:val="008B2386"/>
    <w:rsid w:val="008B7D07"/>
    <w:rsid w:val="008E3A67"/>
    <w:rsid w:val="008F6AEC"/>
    <w:rsid w:val="008F73C7"/>
    <w:rsid w:val="0090041D"/>
    <w:rsid w:val="00902F4D"/>
    <w:rsid w:val="0090373F"/>
    <w:rsid w:val="00906DC9"/>
    <w:rsid w:val="009302D7"/>
    <w:rsid w:val="009311AE"/>
    <w:rsid w:val="00985C53"/>
    <w:rsid w:val="009A346A"/>
    <w:rsid w:val="009A3E5A"/>
    <w:rsid w:val="009C0ACA"/>
    <w:rsid w:val="009C1B16"/>
    <w:rsid w:val="009C52CF"/>
    <w:rsid w:val="009C7478"/>
    <w:rsid w:val="009D0AC4"/>
    <w:rsid w:val="009D5E8F"/>
    <w:rsid w:val="009F3394"/>
    <w:rsid w:val="00A01E1C"/>
    <w:rsid w:val="00A23309"/>
    <w:rsid w:val="00A24DE6"/>
    <w:rsid w:val="00A27E98"/>
    <w:rsid w:val="00A32602"/>
    <w:rsid w:val="00A37777"/>
    <w:rsid w:val="00A46537"/>
    <w:rsid w:val="00A723E0"/>
    <w:rsid w:val="00A72E31"/>
    <w:rsid w:val="00A9734C"/>
    <w:rsid w:val="00A97AAC"/>
    <w:rsid w:val="00A97F0F"/>
    <w:rsid w:val="00AA1EAA"/>
    <w:rsid w:val="00AB0600"/>
    <w:rsid w:val="00AE0B1E"/>
    <w:rsid w:val="00B03FC7"/>
    <w:rsid w:val="00B0449D"/>
    <w:rsid w:val="00B0745D"/>
    <w:rsid w:val="00B14881"/>
    <w:rsid w:val="00B16C06"/>
    <w:rsid w:val="00B27CC1"/>
    <w:rsid w:val="00B33C0D"/>
    <w:rsid w:val="00B60743"/>
    <w:rsid w:val="00B6551E"/>
    <w:rsid w:val="00B71524"/>
    <w:rsid w:val="00BB263D"/>
    <w:rsid w:val="00BB7792"/>
    <w:rsid w:val="00BC1D74"/>
    <w:rsid w:val="00BD45AB"/>
    <w:rsid w:val="00BE62B7"/>
    <w:rsid w:val="00BF3112"/>
    <w:rsid w:val="00C03F1A"/>
    <w:rsid w:val="00C14770"/>
    <w:rsid w:val="00C21D0E"/>
    <w:rsid w:val="00C35472"/>
    <w:rsid w:val="00C41443"/>
    <w:rsid w:val="00C42C21"/>
    <w:rsid w:val="00C5391A"/>
    <w:rsid w:val="00C53EEF"/>
    <w:rsid w:val="00C5749D"/>
    <w:rsid w:val="00C64B41"/>
    <w:rsid w:val="00C700E4"/>
    <w:rsid w:val="00C73E54"/>
    <w:rsid w:val="00C7665A"/>
    <w:rsid w:val="00C81C93"/>
    <w:rsid w:val="00C932B2"/>
    <w:rsid w:val="00C97946"/>
    <w:rsid w:val="00CA318D"/>
    <w:rsid w:val="00CB78E6"/>
    <w:rsid w:val="00CC5B8F"/>
    <w:rsid w:val="00CD74C2"/>
    <w:rsid w:val="00CE2E9B"/>
    <w:rsid w:val="00CE4DCB"/>
    <w:rsid w:val="00CE53EA"/>
    <w:rsid w:val="00CF2A67"/>
    <w:rsid w:val="00D006DF"/>
    <w:rsid w:val="00D02949"/>
    <w:rsid w:val="00D041D2"/>
    <w:rsid w:val="00D16CF4"/>
    <w:rsid w:val="00D6652C"/>
    <w:rsid w:val="00D72C31"/>
    <w:rsid w:val="00D92B00"/>
    <w:rsid w:val="00DA78DA"/>
    <w:rsid w:val="00DC5330"/>
    <w:rsid w:val="00DD1968"/>
    <w:rsid w:val="00DE54E5"/>
    <w:rsid w:val="00DE5B75"/>
    <w:rsid w:val="00DE7372"/>
    <w:rsid w:val="00E159AD"/>
    <w:rsid w:val="00E20108"/>
    <w:rsid w:val="00E2305A"/>
    <w:rsid w:val="00E26592"/>
    <w:rsid w:val="00E31AE6"/>
    <w:rsid w:val="00E324C8"/>
    <w:rsid w:val="00E43D84"/>
    <w:rsid w:val="00E554B5"/>
    <w:rsid w:val="00E57310"/>
    <w:rsid w:val="00E6054F"/>
    <w:rsid w:val="00E6617C"/>
    <w:rsid w:val="00E711BB"/>
    <w:rsid w:val="00E739F7"/>
    <w:rsid w:val="00E77911"/>
    <w:rsid w:val="00E86C17"/>
    <w:rsid w:val="00E93A2F"/>
    <w:rsid w:val="00EA5E5B"/>
    <w:rsid w:val="00EB5C1A"/>
    <w:rsid w:val="00EB778E"/>
    <w:rsid w:val="00EC3803"/>
    <w:rsid w:val="00EE0A2A"/>
    <w:rsid w:val="00EE7576"/>
    <w:rsid w:val="00F026B9"/>
    <w:rsid w:val="00F33017"/>
    <w:rsid w:val="00F4352C"/>
    <w:rsid w:val="00F47DF2"/>
    <w:rsid w:val="00F52562"/>
    <w:rsid w:val="00F6645E"/>
    <w:rsid w:val="00F7090B"/>
    <w:rsid w:val="00F76CB8"/>
    <w:rsid w:val="00F821C6"/>
    <w:rsid w:val="00F84D35"/>
    <w:rsid w:val="00F8654D"/>
    <w:rsid w:val="00F96953"/>
    <w:rsid w:val="00FA679E"/>
    <w:rsid w:val="00FA7115"/>
    <w:rsid w:val="00FB171C"/>
    <w:rsid w:val="00FC4FA6"/>
    <w:rsid w:val="00FC540F"/>
    <w:rsid w:val="00FE2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E739F7"/>
  </w:style>
  <w:style w:type="paragraph" w:styleId="Ttulo1">
    <w:name w:val="heading 1"/>
    <w:basedOn w:val="Normal"/>
    <w:next w:val="Corpodetexto"/>
    <w:link w:val="Ttulo1Char"/>
    <w:qFormat/>
    <w:rsid w:val="00871B8C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Ttulo2">
    <w:name w:val="heading 2"/>
    <w:basedOn w:val="Normal"/>
    <w:next w:val="Corpodetexto"/>
    <w:link w:val="Ttulo2Char"/>
    <w:qFormat/>
    <w:rsid w:val="00871B8C"/>
    <w:pPr>
      <w:keepNext/>
      <w:tabs>
        <w:tab w:val="num" w:pos="0"/>
      </w:tabs>
      <w:suppressAutoHyphens/>
      <w:spacing w:before="80" w:after="80" w:line="100" w:lineRule="atLeast"/>
      <w:ind w:left="750" w:hanging="390"/>
      <w:jc w:val="center"/>
      <w:outlineLvl w:val="1"/>
    </w:pPr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paragraph" w:styleId="Ttulo3">
    <w:name w:val="heading 3"/>
    <w:basedOn w:val="Normal"/>
    <w:next w:val="Corpodetexto"/>
    <w:link w:val="Ttulo3Char"/>
    <w:qFormat/>
    <w:rsid w:val="00871B8C"/>
    <w:pPr>
      <w:keepNext/>
      <w:tabs>
        <w:tab w:val="num" w:pos="0"/>
      </w:tabs>
      <w:spacing w:after="0" w:line="100" w:lineRule="atLeast"/>
      <w:ind w:left="1080" w:hanging="720"/>
      <w:outlineLvl w:val="2"/>
    </w:pPr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paragraph" w:styleId="Ttulo4">
    <w:name w:val="heading 4"/>
    <w:basedOn w:val="Normal"/>
    <w:next w:val="Normal"/>
    <w:link w:val="Ttulo4Char"/>
    <w:qFormat/>
    <w:rsid w:val="00B0449D"/>
    <w:pPr>
      <w:tabs>
        <w:tab w:val="num" w:pos="0"/>
      </w:tabs>
      <w:suppressAutoHyphens/>
      <w:spacing w:after="0" w:line="264" w:lineRule="auto"/>
      <w:ind w:left="1080" w:hanging="720"/>
      <w:jc w:val="both"/>
      <w:outlineLvl w:val="3"/>
    </w:pPr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paragraph" w:styleId="Ttulo5">
    <w:name w:val="heading 5"/>
    <w:basedOn w:val="Normal"/>
    <w:next w:val="Corpodetexto"/>
    <w:link w:val="Ttulo5Char"/>
    <w:qFormat/>
    <w:rsid w:val="00871B8C"/>
    <w:pPr>
      <w:keepNext/>
      <w:tabs>
        <w:tab w:val="num" w:pos="0"/>
      </w:tabs>
      <w:spacing w:after="0" w:line="100" w:lineRule="atLeast"/>
      <w:ind w:left="1440" w:hanging="1080"/>
      <w:jc w:val="center"/>
      <w:outlineLvl w:val="4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styleId="Ttulo6">
    <w:name w:val="heading 6"/>
    <w:basedOn w:val="Normal"/>
    <w:next w:val="Normal"/>
    <w:link w:val="Ttulo6Char"/>
    <w:qFormat/>
    <w:rsid w:val="00B0449D"/>
    <w:pPr>
      <w:shd w:val="clear" w:color="auto" w:fill="FFFFFF"/>
      <w:tabs>
        <w:tab w:val="num" w:pos="0"/>
      </w:tabs>
      <w:suppressAutoHyphens/>
      <w:spacing w:after="0" w:line="264" w:lineRule="auto"/>
      <w:ind w:left="1440" w:hanging="1080"/>
      <w:jc w:val="both"/>
      <w:outlineLvl w:val="5"/>
    </w:pPr>
    <w:rPr>
      <w:rFonts w:ascii="Cambria" w:eastAsia="Times New Roman" w:hAnsi="Cambria" w:cs="Cambria"/>
      <w:b/>
      <w:bCs/>
      <w:color w:val="595959"/>
      <w:spacing w:val="5"/>
      <w:lang w:val="en-US" w:bidi="en-US"/>
    </w:rPr>
  </w:style>
  <w:style w:type="paragraph" w:styleId="Ttulo7">
    <w:name w:val="heading 7"/>
    <w:basedOn w:val="Normal"/>
    <w:next w:val="Corpodetexto"/>
    <w:link w:val="Ttulo7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6"/>
    </w:pPr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paragraph" w:styleId="Ttulo8">
    <w:name w:val="heading 8"/>
    <w:basedOn w:val="Normal"/>
    <w:next w:val="Corpodetexto"/>
    <w:link w:val="Ttulo8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7"/>
    </w:pPr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paragraph" w:styleId="Ttulo9">
    <w:name w:val="heading 9"/>
    <w:basedOn w:val="Normal"/>
    <w:next w:val="Normal"/>
    <w:link w:val="Ttulo9Char"/>
    <w:qFormat/>
    <w:rsid w:val="00B0449D"/>
    <w:pPr>
      <w:tabs>
        <w:tab w:val="num" w:pos="0"/>
      </w:tabs>
      <w:suppressAutoHyphens/>
      <w:spacing w:after="0" w:line="264" w:lineRule="auto"/>
      <w:ind w:left="2160" w:hanging="1800"/>
      <w:jc w:val="both"/>
      <w:outlineLvl w:val="8"/>
    </w:pPr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Normal">
    <w:name w:val="WW-Normal"/>
    <w:basedOn w:val="Normal"/>
    <w:rsid w:val="003845BB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PargrafodaLista1">
    <w:name w:val="Parágrafo da Lista1"/>
    <w:basedOn w:val="Normal"/>
    <w:rsid w:val="003845BB"/>
    <w:pPr>
      <w:suppressAutoHyphens/>
      <w:ind w:left="720"/>
    </w:pPr>
    <w:rPr>
      <w:rFonts w:ascii="Calibri" w:eastAsia="Calibri" w:hAnsi="Calibri" w:cs="Calibri"/>
      <w:kern w:val="1"/>
      <w:lang w:eastAsia="ar-SA"/>
    </w:rPr>
  </w:style>
  <w:style w:type="paragraph" w:styleId="NormalWeb">
    <w:name w:val="Normal (Web)"/>
    <w:basedOn w:val="Normal"/>
    <w:uiPriority w:val="99"/>
    <w:rsid w:val="003845BB"/>
    <w:pPr>
      <w:suppressAutoHyphens/>
      <w:spacing w:before="280" w:after="28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A24DE6"/>
    <w:pPr>
      <w:suppressAutoHyphens/>
      <w:ind w:left="7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PargrafodaLista2">
    <w:name w:val="Parágrafo da Lista2"/>
    <w:basedOn w:val="Normal"/>
    <w:rsid w:val="00A24DE6"/>
    <w:pPr>
      <w:suppressAutoHyphens/>
      <w:ind w:left="720"/>
    </w:pPr>
    <w:rPr>
      <w:rFonts w:ascii="Calibri" w:eastAsia="Times New Roman" w:hAnsi="Calibri" w:cs="Calibri"/>
      <w:lang w:eastAsia="ar-SA"/>
    </w:rPr>
  </w:style>
  <w:style w:type="character" w:styleId="Hyperlink">
    <w:name w:val="Hyperlink"/>
    <w:uiPriority w:val="99"/>
    <w:rsid w:val="00840672"/>
    <w:rPr>
      <w:color w:val="0000FF"/>
      <w:u w:val="single"/>
    </w:rPr>
  </w:style>
  <w:style w:type="paragraph" w:customStyle="1" w:styleId="Default">
    <w:name w:val="Default"/>
    <w:rsid w:val="00840672"/>
    <w:pPr>
      <w:suppressAutoHyphens/>
      <w:autoSpaceDE w:val="0"/>
      <w:jc w:val="both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SemEspaamento">
    <w:name w:val="No Spacing"/>
    <w:basedOn w:val="Normal"/>
    <w:link w:val="SemEspaamentoChar"/>
    <w:uiPriority w:val="1"/>
    <w:qFormat/>
    <w:rsid w:val="00840672"/>
    <w:pPr>
      <w:suppressAutoHyphens/>
      <w:spacing w:after="0" w:line="240" w:lineRule="auto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Textodecomentrio2">
    <w:name w:val="Texto de comentário2"/>
    <w:basedOn w:val="Normal"/>
    <w:rsid w:val="00840672"/>
    <w:pPr>
      <w:suppressAutoHyphens/>
      <w:jc w:val="both"/>
    </w:pPr>
    <w:rPr>
      <w:rFonts w:ascii="Cambria" w:eastAsia="Times New Roman" w:hAnsi="Cambria" w:cs="Cambria"/>
      <w:sz w:val="20"/>
      <w:szCs w:val="20"/>
      <w:lang w:val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840672"/>
    <w:rPr>
      <w:rFonts w:ascii="Cambria" w:eastAsia="Times New Roman" w:hAnsi="Cambria" w:cs="Cambria"/>
      <w:lang w:val="en-US" w:bidi="en-US"/>
    </w:rPr>
  </w:style>
  <w:style w:type="character" w:customStyle="1" w:styleId="Ttulo1Char">
    <w:name w:val="Título 1 Char"/>
    <w:basedOn w:val="Fontepargpadro"/>
    <w:link w:val="Ttulo1"/>
    <w:rsid w:val="00871B8C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sid w:val="00871B8C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871B8C"/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character" w:customStyle="1" w:styleId="Ttulo5Char">
    <w:name w:val="Título 5 Char"/>
    <w:basedOn w:val="Fontepargpadro"/>
    <w:link w:val="Ttulo5"/>
    <w:rsid w:val="00871B8C"/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871B8C"/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character" w:customStyle="1" w:styleId="Ttulo8Char">
    <w:name w:val="Título 8 Char"/>
    <w:basedOn w:val="Fontepargpadro"/>
    <w:link w:val="Ttulo8"/>
    <w:rsid w:val="00871B8C"/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character" w:customStyle="1" w:styleId="WW8Num1z0">
    <w:name w:val="WW8Num1z0"/>
    <w:rsid w:val="00871B8C"/>
    <w:rPr>
      <w:rFonts w:ascii="Arial" w:eastAsia="Verdana" w:hAnsi="Arial" w:cs="Arial"/>
      <w:color w:val="000000"/>
    </w:rPr>
  </w:style>
  <w:style w:type="character" w:customStyle="1" w:styleId="WW8Num2z0">
    <w:name w:val="WW8Num2z0"/>
    <w:rsid w:val="00871B8C"/>
    <w:rPr>
      <w:rFonts w:ascii="Arial" w:eastAsia="Verdana" w:hAnsi="Arial" w:cs="Arial"/>
      <w:color w:val="000000"/>
    </w:rPr>
  </w:style>
  <w:style w:type="character" w:customStyle="1" w:styleId="WW8Num3z0">
    <w:name w:val="WW8Num3z0"/>
    <w:rsid w:val="00871B8C"/>
    <w:rPr>
      <w:rFonts w:ascii="Symbol" w:hAnsi="Symbol" w:cs="Symbol"/>
    </w:rPr>
  </w:style>
  <w:style w:type="character" w:customStyle="1" w:styleId="WW8Num4z0">
    <w:name w:val="WW8Num4z0"/>
    <w:rsid w:val="00871B8C"/>
    <w:rPr>
      <w:rFonts w:ascii="Tahoma" w:hAnsi="Tahoma" w:cs="Times New Roman"/>
      <w:b w:val="0"/>
    </w:rPr>
  </w:style>
  <w:style w:type="character" w:customStyle="1" w:styleId="WW8Num5z0">
    <w:name w:val="WW8Num5z0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rsid w:val="00871B8C"/>
    <w:rPr>
      <w:rFonts w:ascii="Symbol" w:hAnsi="Symbol" w:cs="Symbol"/>
      <w:sz w:val="24"/>
      <w:szCs w:val="24"/>
    </w:rPr>
  </w:style>
  <w:style w:type="character" w:customStyle="1" w:styleId="WW8Num7z2">
    <w:name w:val="WW8Num7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8z2">
    <w:name w:val="WW8Num8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rsid w:val="00871B8C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10z0">
    <w:name w:val="WW8Num10z0"/>
    <w:rsid w:val="00871B8C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rsid w:val="00871B8C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3z0">
    <w:name w:val="WW8Num13z0"/>
    <w:rsid w:val="00871B8C"/>
    <w:rPr>
      <w:rFonts w:eastAsia="Calibri"/>
    </w:rPr>
  </w:style>
  <w:style w:type="character" w:customStyle="1" w:styleId="WW8Num14z0">
    <w:name w:val="WW8Num14z0"/>
    <w:rsid w:val="00871B8C"/>
    <w:rPr>
      <w:b/>
    </w:rPr>
  </w:style>
  <w:style w:type="character" w:customStyle="1" w:styleId="WW8Num15z0">
    <w:name w:val="WW8Num15z0"/>
    <w:rsid w:val="00871B8C"/>
    <w:rPr>
      <w:rFonts w:ascii="Symbol" w:eastAsia="Times New Roman" w:hAnsi="Symbol" w:cs="Symbol"/>
      <w:color w:val="FF0000"/>
      <w:sz w:val="24"/>
      <w:szCs w:val="24"/>
      <w:shd w:val="clear" w:color="auto" w:fill="FFFFFF"/>
    </w:rPr>
  </w:style>
  <w:style w:type="character" w:customStyle="1" w:styleId="WW8Num16z0">
    <w:name w:val="WW8Num16z0"/>
    <w:rsid w:val="00871B8C"/>
    <w:rPr>
      <w:rFonts w:ascii="Symbol" w:hAnsi="Symbol" w:cs="Symbol"/>
    </w:rPr>
  </w:style>
  <w:style w:type="character" w:customStyle="1" w:styleId="WW8Num21z0">
    <w:name w:val="WW8Num21z0"/>
    <w:rsid w:val="00871B8C"/>
    <w:rPr>
      <w:rFonts w:ascii="Symbol" w:hAnsi="Symbol"/>
    </w:rPr>
  </w:style>
  <w:style w:type="character" w:customStyle="1" w:styleId="WW8Num21z1">
    <w:name w:val="WW8Num21z1"/>
    <w:rsid w:val="00871B8C"/>
    <w:rPr>
      <w:rFonts w:ascii="Courier New" w:hAnsi="Courier New" w:cs="Courier New"/>
    </w:rPr>
  </w:style>
  <w:style w:type="character" w:customStyle="1" w:styleId="WW8Num21z2">
    <w:name w:val="WW8Num21z2"/>
    <w:rsid w:val="00871B8C"/>
    <w:rPr>
      <w:rFonts w:ascii="Wingdings" w:hAnsi="Wingdings"/>
    </w:rPr>
  </w:style>
  <w:style w:type="character" w:customStyle="1" w:styleId="Fontepargpadro13">
    <w:name w:val="Fonte parág. padrão13"/>
    <w:rsid w:val="00871B8C"/>
  </w:style>
  <w:style w:type="character" w:customStyle="1" w:styleId="WW8Num11z0">
    <w:name w:val="WW8Num11z0"/>
    <w:rsid w:val="00871B8C"/>
  </w:style>
  <w:style w:type="character" w:customStyle="1" w:styleId="Absatz-Standardschriftart">
    <w:name w:val="Absatz-Standardschriftart"/>
    <w:rsid w:val="00871B8C"/>
  </w:style>
  <w:style w:type="character" w:customStyle="1" w:styleId="WW8Num11z2">
    <w:name w:val="WW8Num11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17z0">
    <w:name w:val="WW8Num17z0"/>
    <w:rsid w:val="00871B8C"/>
  </w:style>
  <w:style w:type="character" w:customStyle="1" w:styleId="WW-Absatz-Standardschriftart">
    <w:name w:val="WW-Absatz-Standardschriftart"/>
    <w:rsid w:val="00871B8C"/>
  </w:style>
  <w:style w:type="character" w:customStyle="1" w:styleId="WW-Absatz-Standardschriftart1">
    <w:name w:val="WW-Absatz-Standardschriftart1"/>
    <w:rsid w:val="00871B8C"/>
  </w:style>
  <w:style w:type="character" w:customStyle="1" w:styleId="WW8Num1z1">
    <w:name w:val="WW8Num1z1"/>
    <w:rsid w:val="00871B8C"/>
  </w:style>
  <w:style w:type="character" w:customStyle="1" w:styleId="WW8Num1z2">
    <w:name w:val="WW8Num1z2"/>
    <w:rsid w:val="00871B8C"/>
  </w:style>
  <w:style w:type="character" w:customStyle="1" w:styleId="WW8Num1z3">
    <w:name w:val="WW8Num1z3"/>
    <w:rsid w:val="00871B8C"/>
  </w:style>
  <w:style w:type="character" w:customStyle="1" w:styleId="WW8Num1z4">
    <w:name w:val="WW8Num1z4"/>
    <w:rsid w:val="00871B8C"/>
  </w:style>
  <w:style w:type="character" w:customStyle="1" w:styleId="WW8Num1z5">
    <w:name w:val="WW8Num1z5"/>
    <w:rsid w:val="00871B8C"/>
  </w:style>
  <w:style w:type="character" w:customStyle="1" w:styleId="WW8Num1z6">
    <w:name w:val="WW8Num1z6"/>
    <w:rsid w:val="00871B8C"/>
  </w:style>
  <w:style w:type="character" w:customStyle="1" w:styleId="WW8Num1z7">
    <w:name w:val="WW8Num1z7"/>
    <w:rsid w:val="00871B8C"/>
  </w:style>
  <w:style w:type="character" w:customStyle="1" w:styleId="WW8Num1z8">
    <w:name w:val="WW8Num1z8"/>
    <w:rsid w:val="00871B8C"/>
  </w:style>
  <w:style w:type="character" w:customStyle="1" w:styleId="WW8Num2z1">
    <w:name w:val="WW8Num2z1"/>
    <w:rsid w:val="00871B8C"/>
  </w:style>
  <w:style w:type="character" w:customStyle="1" w:styleId="WW8Num2z2">
    <w:name w:val="WW8Num2z2"/>
    <w:rsid w:val="00871B8C"/>
  </w:style>
  <w:style w:type="character" w:customStyle="1" w:styleId="WW8Num2z3">
    <w:name w:val="WW8Num2z3"/>
    <w:rsid w:val="00871B8C"/>
  </w:style>
  <w:style w:type="character" w:customStyle="1" w:styleId="WW8Num2z4">
    <w:name w:val="WW8Num2z4"/>
    <w:rsid w:val="00871B8C"/>
  </w:style>
  <w:style w:type="character" w:customStyle="1" w:styleId="WW8Num2z5">
    <w:name w:val="WW8Num2z5"/>
    <w:rsid w:val="00871B8C"/>
  </w:style>
  <w:style w:type="character" w:customStyle="1" w:styleId="WW8Num2z6">
    <w:name w:val="WW8Num2z6"/>
    <w:rsid w:val="00871B8C"/>
  </w:style>
  <w:style w:type="character" w:customStyle="1" w:styleId="WW8Num2z7">
    <w:name w:val="WW8Num2z7"/>
    <w:rsid w:val="00871B8C"/>
  </w:style>
  <w:style w:type="character" w:customStyle="1" w:styleId="WW8Num2z8">
    <w:name w:val="WW8Num2z8"/>
    <w:rsid w:val="00871B8C"/>
  </w:style>
  <w:style w:type="character" w:customStyle="1" w:styleId="WW8Num3z1">
    <w:name w:val="WW8Num3z1"/>
    <w:rsid w:val="00871B8C"/>
  </w:style>
  <w:style w:type="character" w:customStyle="1" w:styleId="WW8Num3z2">
    <w:name w:val="WW8Num3z2"/>
    <w:rsid w:val="00871B8C"/>
  </w:style>
  <w:style w:type="character" w:customStyle="1" w:styleId="WW8Num3z3">
    <w:name w:val="WW8Num3z3"/>
    <w:rsid w:val="00871B8C"/>
  </w:style>
  <w:style w:type="character" w:customStyle="1" w:styleId="WW8Num3z4">
    <w:name w:val="WW8Num3z4"/>
    <w:rsid w:val="00871B8C"/>
  </w:style>
  <w:style w:type="character" w:customStyle="1" w:styleId="WW8Num3z5">
    <w:name w:val="WW8Num3z5"/>
    <w:rsid w:val="00871B8C"/>
  </w:style>
  <w:style w:type="character" w:customStyle="1" w:styleId="WW8Num3z6">
    <w:name w:val="WW8Num3z6"/>
    <w:rsid w:val="00871B8C"/>
  </w:style>
  <w:style w:type="character" w:customStyle="1" w:styleId="WW8Num3z7">
    <w:name w:val="WW8Num3z7"/>
    <w:rsid w:val="00871B8C"/>
  </w:style>
  <w:style w:type="character" w:customStyle="1" w:styleId="WW8Num3z8">
    <w:name w:val="WW8Num3z8"/>
    <w:rsid w:val="00871B8C"/>
  </w:style>
  <w:style w:type="character" w:customStyle="1" w:styleId="WW8Num4z1">
    <w:name w:val="WW8Num4z1"/>
    <w:rsid w:val="00871B8C"/>
  </w:style>
  <w:style w:type="character" w:customStyle="1" w:styleId="WW8Num4z2">
    <w:name w:val="WW8Num4z2"/>
    <w:rsid w:val="00871B8C"/>
  </w:style>
  <w:style w:type="character" w:customStyle="1" w:styleId="WW8Num4z3">
    <w:name w:val="WW8Num4z3"/>
    <w:rsid w:val="00871B8C"/>
  </w:style>
  <w:style w:type="character" w:customStyle="1" w:styleId="WW8Num4z4">
    <w:name w:val="WW8Num4z4"/>
    <w:rsid w:val="00871B8C"/>
  </w:style>
  <w:style w:type="character" w:customStyle="1" w:styleId="WW8Num4z5">
    <w:name w:val="WW8Num4z5"/>
    <w:rsid w:val="00871B8C"/>
  </w:style>
  <w:style w:type="character" w:customStyle="1" w:styleId="WW8Num4z6">
    <w:name w:val="WW8Num4z6"/>
    <w:rsid w:val="00871B8C"/>
  </w:style>
  <w:style w:type="character" w:customStyle="1" w:styleId="WW8Num4z7">
    <w:name w:val="WW8Num4z7"/>
    <w:rsid w:val="00871B8C"/>
  </w:style>
  <w:style w:type="character" w:customStyle="1" w:styleId="WW8Num4z8">
    <w:name w:val="WW8Num4z8"/>
    <w:rsid w:val="00871B8C"/>
  </w:style>
  <w:style w:type="character" w:customStyle="1" w:styleId="WW8Num5z1">
    <w:name w:val="WW8Num5z1"/>
    <w:rsid w:val="00871B8C"/>
  </w:style>
  <w:style w:type="character" w:customStyle="1" w:styleId="WW8Num5z2">
    <w:name w:val="WW8Num5z2"/>
    <w:rsid w:val="00871B8C"/>
  </w:style>
  <w:style w:type="character" w:customStyle="1" w:styleId="WW8Num5z3">
    <w:name w:val="WW8Num5z3"/>
    <w:rsid w:val="00871B8C"/>
  </w:style>
  <w:style w:type="character" w:customStyle="1" w:styleId="WW8Num5z4">
    <w:name w:val="WW8Num5z4"/>
    <w:rsid w:val="00871B8C"/>
  </w:style>
  <w:style w:type="character" w:customStyle="1" w:styleId="WW8Num5z5">
    <w:name w:val="WW8Num5z5"/>
    <w:rsid w:val="00871B8C"/>
  </w:style>
  <w:style w:type="character" w:customStyle="1" w:styleId="WW8Num5z6">
    <w:name w:val="WW8Num5z6"/>
    <w:rsid w:val="00871B8C"/>
  </w:style>
  <w:style w:type="character" w:customStyle="1" w:styleId="WW8Num5z7">
    <w:name w:val="WW8Num5z7"/>
    <w:rsid w:val="00871B8C"/>
  </w:style>
  <w:style w:type="character" w:customStyle="1" w:styleId="WW8Num5z8">
    <w:name w:val="WW8Num5z8"/>
    <w:rsid w:val="00871B8C"/>
  </w:style>
  <w:style w:type="character" w:customStyle="1" w:styleId="WW8Num7z0">
    <w:name w:val="WW8Num7z0"/>
    <w:rsid w:val="00871B8C"/>
  </w:style>
  <w:style w:type="character" w:customStyle="1" w:styleId="WW8Num7z1">
    <w:name w:val="WW8Num7z1"/>
    <w:rsid w:val="00871B8C"/>
  </w:style>
  <w:style w:type="character" w:customStyle="1" w:styleId="WW8Num7z3">
    <w:name w:val="WW8Num7z3"/>
    <w:rsid w:val="00871B8C"/>
  </w:style>
  <w:style w:type="character" w:customStyle="1" w:styleId="WW8Num7z4">
    <w:name w:val="WW8Num7z4"/>
    <w:rsid w:val="00871B8C"/>
  </w:style>
  <w:style w:type="character" w:customStyle="1" w:styleId="WW8Num7z5">
    <w:name w:val="WW8Num7z5"/>
    <w:rsid w:val="00871B8C"/>
  </w:style>
  <w:style w:type="character" w:customStyle="1" w:styleId="WW8Num7z6">
    <w:name w:val="WW8Num7z6"/>
    <w:rsid w:val="00871B8C"/>
  </w:style>
  <w:style w:type="character" w:customStyle="1" w:styleId="WW8Num7z7">
    <w:name w:val="WW8Num7z7"/>
    <w:rsid w:val="00871B8C"/>
  </w:style>
  <w:style w:type="character" w:customStyle="1" w:styleId="WW8Num7z8">
    <w:name w:val="WW8Num7z8"/>
    <w:rsid w:val="00871B8C"/>
  </w:style>
  <w:style w:type="character" w:customStyle="1" w:styleId="WW8Num8z0">
    <w:name w:val="WW8Num8z0"/>
    <w:rsid w:val="00871B8C"/>
  </w:style>
  <w:style w:type="character" w:customStyle="1" w:styleId="WW8Num8z1">
    <w:name w:val="WW8Num8z1"/>
    <w:rsid w:val="00871B8C"/>
  </w:style>
  <w:style w:type="character" w:customStyle="1" w:styleId="WW8Num8z3">
    <w:name w:val="WW8Num8z3"/>
    <w:rsid w:val="00871B8C"/>
  </w:style>
  <w:style w:type="character" w:customStyle="1" w:styleId="WW8Num8z4">
    <w:name w:val="WW8Num8z4"/>
    <w:rsid w:val="00871B8C"/>
  </w:style>
  <w:style w:type="character" w:customStyle="1" w:styleId="WW8Num8z5">
    <w:name w:val="WW8Num8z5"/>
    <w:rsid w:val="00871B8C"/>
  </w:style>
  <w:style w:type="character" w:customStyle="1" w:styleId="WW8Num8z6">
    <w:name w:val="WW8Num8z6"/>
    <w:rsid w:val="00871B8C"/>
  </w:style>
  <w:style w:type="character" w:customStyle="1" w:styleId="WW8Num8z7">
    <w:name w:val="WW8Num8z7"/>
    <w:rsid w:val="00871B8C"/>
  </w:style>
  <w:style w:type="character" w:customStyle="1" w:styleId="WW8Num8z8">
    <w:name w:val="WW8Num8z8"/>
    <w:rsid w:val="00871B8C"/>
  </w:style>
  <w:style w:type="character" w:customStyle="1" w:styleId="WW8Num9z0">
    <w:name w:val="WW8Num9z0"/>
    <w:rsid w:val="00871B8C"/>
  </w:style>
  <w:style w:type="character" w:customStyle="1" w:styleId="WW8Num9z2">
    <w:name w:val="WW8Num9z2"/>
    <w:rsid w:val="00871B8C"/>
  </w:style>
  <w:style w:type="character" w:customStyle="1" w:styleId="WW8Num9z3">
    <w:name w:val="WW8Num9z3"/>
    <w:rsid w:val="00871B8C"/>
  </w:style>
  <w:style w:type="character" w:customStyle="1" w:styleId="WW8Num9z4">
    <w:name w:val="WW8Num9z4"/>
    <w:rsid w:val="00871B8C"/>
  </w:style>
  <w:style w:type="character" w:customStyle="1" w:styleId="WW8Num9z5">
    <w:name w:val="WW8Num9z5"/>
    <w:rsid w:val="00871B8C"/>
  </w:style>
  <w:style w:type="character" w:customStyle="1" w:styleId="WW8Num9z6">
    <w:name w:val="WW8Num9z6"/>
    <w:rsid w:val="00871B8C"/>
  </w:style>
  <w:style w:type="character" w:customStyle="1" w:styleId="WW8Num9z7">
    <w:name w:val="WW8Num9z7"/>
    <w:rsid w:val="00871B8C"/>
  </w:style>
  <w:style w:type="character" w:customStyle="1" w:styleId="WW8Num9z8">
    <w:name w:val="WW8Num9z8"/>
    <w:rsid w:val="00871B8C"/>
  </w:style>
  <w:style w:type="character" w:customStyle="1" w:styleId="WW8Num10z1">
    <w:name w:val="WW8Num10z1"/>
    <w:rsid w:val="00871B8C"/>
  </w:style>
  <w:style w:type="character" w:customStyle="1" w:styleId="WW8Num10z2">
    <w:name w:val="WW8Num10z2"/>
    <w:rsid w:val="00871B8C"/>
  </w:style>
  <w:style w:type="character" w:customStyle="1" w:styleId="WW8Num10z3">
    <w:name w:val="WW8Num10z3"/>
    <w:rsid w:val="00871B8C"/>
  </w:style>
  <w:style w:type="character" w:customStyle="1" w:styleId="WW8Num10z4">
    <w:name w:val="WW8Num10z4"/>
    <w:rsid w:val="00871B8C"/>
  </w:style>
  <w:style w:type="character" w:customStyle="1" w:styleId="WW8Num10z5">
    <w:name w:val="WW8Num10z5"/>
    <w:rsid w:val="00871B8C"/>
  </w:style>
  <w:style w:type="character" w:customStyle="1" w:styleId="WW8Num10z6">
    <w:name w:val="WW8Num10z6"/>
    <w:rsid w:val="00871B8C"/>
  </w:style>
  <w:style w:type="character" w:customStyle="1" w:styleId="WW8Num10z7">
    <w:name w:val="WW8Num10z7"/>
    <w:rsid w:val="00871B8C"/>
  </w:style>
  <w:style w:type="character" w:customStyle="1" w:styleId="WW8Num10z8">
    <w:name w:val="WW8Num10z8"/>
    <w:rsid w:val="00871B8C"/>
  </w:style>
  <w:style w:type="character" w:customStyle="1" w:styleId="WW8Num11z1">
    <w:name w:val="WW8Num11z1"/>
    <w:rsid w:val="00871B8C"/>
  </w:style>
  <w:style w:type="character" w:customStyle="1" w:styleId="WW8Num11z3">
    <w:name w:val="WW8Num11z3"/>
    <w:rsid w:val="00871B8C"/>
  </w:style>
  <w:style w:type="character" w:customStyle="1" w:styleId="WW8Num11z4">
    <w:name w:val="WW8Num11z4"/>
    <w:rsid w:val="00871B8C"/>
  </w:style>
  <w:style w:type="character" w:customStyle="1" w:styleId="WW8Num11z5">
    <w:name w:val="WW8Num11z5"/>
    <w:rsid w:val="00871B8C"/>
  </w:style>
  <w:style w:type="character" w:customStyle="1" w:styleId="WW8Num11z6">
    <w:name w:val="WW8Num11z6"/>
    <w:rsid w:val="00871B8C"/>
  </w:style>
  <w:style w:type="character" w:customStyle="1" w:styleId="WW8Num11z7">
    <w:name w:val="WW8Num11z7"/>
    <w:rsid w:val="00871B8C"/>
  </w:style>
  <w:style w:type="character" w:customStyle="1" w:styleId="WW8Num11z8">
    <w:name w:val="WW8Num11z8"/>
    <w:rsid w:val="00871B8C"/>
  </w:style>
  <w:style w:type="character" w:customStyle="1" w:styleId="WW8Num12z1">
    <w:name w:val="WW8Num12z1"/>
    <w:rsid w:val="00871B8C"/>
  </w:style>
  <w:style w:type="character" w:customStyle="1" w:styleId="WW8Num12z2">
    <w:name w:val="WW8Num12z2"/>
    <w:rsid w:val="00871B8C"/>
  </w:style>
  <w:style w:type="character" w:customStyle="1" w:styleId="WW8Num12z3">
    <w:name w:val="WW8Num12z3"/>
    <w:rsid w:val="00871B8C"/>
  </w:style>
  <w:style w:type="character" w:customStyle="1" w:styleId="WW8Num12z4">
    <w:name w:val="WW8Num12z4"/>
    <w:rsid w:val="00871B8C"/>
  </w:style>
  <w:style w:type="character" w:customStyle="1" w:styleId="WW8Num12z5">
    <w:name w:val="WW8Num12z5"/>
    <w:rsid w:val="00871B8C"/>
  </w:style>
  <w:style w:type="character" w:customStyle="1" w:styleId="WW8Num12z6">
    <w:name w:val="WW8Num12z6"/>
    <w:rsid w:val="00871B8C"/>
  </w:style>
  <w:style w:type="character" w:customStyle="1" w:styleId="WW8Num12z7">
    <w:name w:val="WW8Num12z7"/>
    <w:rsid w:val="00871B8C"/>
  </w:style>
  <w:style w:type="character" w:customStyle="1" w:styleId="WW8Num12z8">
    <w:name w:val="WW8Num12z8"/>
    <w:rsid w:val="00871B8C"/>
  </w:style>
  <w:style w:type="character" w:customStyle="1" w:styleId="WW8Num13z1">
    <w:name w:val="WW8Num13z1"/>
    <w:rsid w:val="00871B8C"/>
  </w:style>
  <w:style w:type="character" w:customStyle="1" w:styleId="WW8Num13z2">
    <w:name w:val="WW8Num13z2"/>
    <w:rsid w:val="00871B8C"/>
  </w:style>
  <w:style w:type="character" w:customStyle="1" w:styleId="WW8Num13z3">
    <w:name w:val="WW8Num13z3"/>
    <w:rsid w:val="00871B8C"/>
  </w:style>
  <w:style w:type="character" w:customStyle="1" w:styleId="WW8Num13z4">
    <w:name w:val="WW8Num13z4"/>
    <w:rsid w:val="00871B8C"/>
  </w:style>
  <w:style w:type="character" w:customStyle="1" w:styleId="WW8Num13z5">
    <w:name w:val="WW8Num13z5"/>
    <w:rsid w:val="00871B8C"/>
  </w:style>
  <w:style w:type="character" w:customStyle="1" w:styleId="WW8Num13z6">
    <w:name w:val="WW8Num13z6"/>
    <w:rsid w:val="00871B8C"/>
  </w:style>
  <w:style w:type="character" w:customStyle="1" w:styleId="WW8Num13z7">
    <w:name w:val="WW8Num13z7"/>
    <w:rsid w:val="00871B8C"/>
  </w:style>
  <w:style w:type="character" w:customStyle="1" w:styleId="WW8Num13z8">
    <w:name w:val="WW8Num13z8"/>
    <w:rsid w:val="00871B8C"/>
  </w:style>
  <w:style w:type="character" w:customStyle="1" w:styleId="WW8Num15z1">
    <w:name w:val="WW8Num15z1"/>
    <w:rsid w:val="00871B8C"/>
    <w:rPr>
      <w:rFonts w:ascii="Courier New" w:hAnsi="Courier New" w:cs="Courier New"/>
    </w:rPr>
  </w:style>
  <w:style w:type="character" w:customStyle="1" w:styleId="WW8Num15z2">
    <w:name w:val="WW8Num15z2"/>
    <w:rsid w:val="00871B8C"/>
    <w:rPr>
      <w:rFonts w:ascii="Wingdings" w:hAnsi="Wingdings" w:cs="Wingdings"/>
    </w:rPr>
  </w:style>
  <w:style w:type="character" w:customStyle="1" w:styleId="WW8Num16z1">
    <w:name w:val="WW8Num16z1"/>
    <w:rsid w:val="00871B8C"/>
    <w:rPr>
      <w:rFonts w:ascii="Courier New" w:hAnsi="Courier New" w:cs="Courier New"/>
    </w:rPr>
  </w:style>
  <w:style w:type="character" w:customStyle="1" w:styleId="WW8Num16z2">
    <w:name w:val="WW8Num16z2"/>
    <w:rsid w:val="00871B8C"/>
    <w:rPr>
      <w:rFonts w:ascii="Wingdings" w:hAnsi="Wingdings" w:cs="Wingdings"/>
    </w:rPr>
  </w:style>
  <w:style w:type="character" w:customStyle="1" w:styleId="WW8Num17z1">
    <w:name w:val="WW8Num17z1"/>
    <w:rsid w:val="00871B8C"/>
  </w:style>
  <w:style w:type="character" w:customStyle="1" w:styleId="WW8Num17z2">
    <w:name w:val="WW8Num17z2"/>
    <w:rsid w:val="00871B8C"/>
  </w:style>
  <w:style w:type="character" w:customStyle="1" w:styleId="WW8Num17z3">
    <w:name w:val="WW8Num17z3"/>
    <w:rsid w:val="00871B8C"/>
  </w:style>
  <w:style w:type="character" w:customStyle="1" w:styleId="WW8Num17z4">
    <w:name w:val="WW8Num17z4"/>
    <w:rsid w:val="00871B8C"/>
  </w:style>
  <w:style w:type="character" w:customStyle="1" w:styleId="WW8Num17z5">
    <w:name w:val="WW8Num17z5"/>
    <w:rsid w:val="00871B8C"/>
  </w:style>
  <w:style w:type="character" w:customStyle="1" w:styleId="WW8Num17z6">
    <w:name w:val="WW8Num17z6"/>
    <w:rsid w:val="00871B8C"/>
  </w:style>
  <w:style w:type="character" w:customStyle="1" w:styleId="WW8Num17z7">
    <w:name w:val="WW8Num17z7"/>
    <w:rsid w:val="00871B8C"/>
  </w:style>
  <w:style w:type="character" w:customStyle="1" w:styleId="WW8Num17z8">
    <w:name w:val="WW8Num17z8"/>
    <w:rsid w:val="00871B8C"/>
  </w:style>
  <w:style w:type="character" w:customStyle="1" w:styleId="WW8Num18z0">
    <w:name w:val="WW8Num18z0"/>
    <w:rsid w:val="00871B8C"/>
    <w:rPr>
      <w:rFonts w:ascii="Symbol" w:hAnsi="Symbol" w:cs="Symbol"/>
      <w:color w:val="FF0000"/>
      <w:sz w:val="24"/>
      <w:szCs w:val="24"/>
      <w:shd w:val="clear" w:color="auto" w:fill="FFFFFF"/>
    </w:rPr>
  </w:style>
  <w:style w:type="character" w:customStyle="1" w:styleId="WW8Num18z1">
    <w:name w:val="WW8Num18z1"/>
    <w:rsid w:val="00871B8C"/>
    <w:rPr>
      <w:rFonts w:ascii="Courier New" w:hAnsi="Courier New" w:cs="Courier New"/>
    </w:rPr>
  </w:style>
  <w:style w:type="character" w:customStyle="1" w:styleId="WW8Num18z2">
    <w:name w:val="WW8Num18z2"/>
    <w:rsid w:val="00871B8C"/>
    <w:rPr>
      <w:rFonts w:ascii="Wingdings" w:hAnsi="Wingdings" w:cs="Wingdings"/>
    </w:rPr>
  </w:style>
  <w:style w:type="character" w:customStyle="1" w:styleId="WW8Num19z0">
    <w:name w:val="WW8Num19z0"/>
    <w:rsid w:val="00871B8C"/>
  </w:style>
  <w:style w:type="character" w:customStyle="1" w:styleId="WW8Num19z1">
    <w:name w:val="WW8Num19z1"/>
    <w:rsid w:val="00871B8C"/>
  </w:style>
  <w:style w:type="character" w:customStyle="1" w:styleId="WW8Num19z2">
    <w:name w:val="WW8Num19z2"/>
    <w:rsid w:val="00871B8C"/>
  </w:style>
  <w:style w:type="character" w:customStyle="1" w:styleId="WW8Num19z3">
    <w:name w:val="WW8Num19z3"/>
    <w:rsid w:val="00871B8C"/>
  </w:style>
  <w:style w:type="character" w:customStyle="1" w:styleId="WW8Num19z4">
    <w:name w:val="WW8Num19z4"/>
    <w:rsid w:val="00871B8C"/>
  </w:style>
  <w:style w:type="character" w:customStyle="1" w:styleId="WW8Num19z5">
    <w:name w:val="WW8Num19z5"/>
    <w:rsid w:val="00871B8C"/>
  </w:style>
  <w:style w:type="character" w:customStyle="1" w:styleId="WW8Num19z6">
    <w:name w:val="WW8Num19z6"/>
    <w:rsid w:val="00871B8C"/>
  </w:style>
  <w:style w:type="character" w:customStyle="1" w:styleId="WW8Num19z7">
    <w:name w:val="WW8Num19z7"/>
    <w:rsid w:val="00871B8C"/>
  </w:style>
  <w:style w:type="character" w:customStyle="1" w:styleId="WW8Num19z8">
    <w:name w:val="WW8Num19z8"/>
    <w:rsid w:val="00871B8C"/>
  </w:style>
  <w:style w:type="character" w:customStyle="1" w:styleId="WW8Num20z0">
    <w:name w:val="WW8Num20z0"/>
    <w:rsid w:val="00871B8C"/>
  </w:style>
  <w:style w:type="character" w:customStyle="1" w:styleId="WW8Num20z1">
    <w:name w:val="WW8Num20z1"/>
    <w:rsid w:val="00871B8C"/>
  </w:style>
  <w:style w:type="character" w:customStyle="1" w:styleId="WW8Num20z2">
    <w:name w:val="WW8Num20z2"/>
    <w:rsid w:val="00871B8C"/>
  </w:style>
  <w:style w:type="character" w:customStyle="1" w:styleId="WW8Num20z3">
    <w:name w:val="WW8Num20z3"/>
    <w:rsid w:val="00871B8C"/>
  </w:style>
  <w:style w:type="character" w:customStyle="1" w:styleId="WW8Num20z4">
    <w:name w:val="WW8Num20z4"/>
    <w:rsid w:val="00871B8C"/>
  </w:style>
  <w:style w:type="character" w:customStyle="1" w:styleId="WW8Num20z5">
    <w:name w:val="WW8Num20z5"/>
    <w:rsid w:val="00871B8C"/>
  </w:style>
  <w:style w:type="character" w:customStyle="1" w:styleId="WW8Num20z6">
    <w:name w:val="WW8Num20z6"/>
    <w:rsid w:val="00871B8C"/>
  </w:style>
  <w:style w:type="character" w:customStyle="1" w:styleId="WW8Num20z7">
    <w:name w:val="WW8Num20z7"/>
    <w:rsid w:val="00871B8C"/>
  </w:style>
  <w:style w:type="character" w:customStyle="1" w:styleId="WW8Num20z8">
    <w:name w:val="WW8Num20z8"/>
    <w:rsid w:val="00871B8C"/>
  </w:style>
  <w:style w:type="character" w:customStyle="1" w:styleId="Fontepargpadro12">
    <w:name w:val="Fonte parág. padrão12"/>
    <w:rsid w:val="00871B8C"/>
  </w:style>
  <w:style w:type="character" w:customStyle="1" w:styleId="WW8Num6z1">
    <w:name w:val="WW8Num6z1"/>
    <w:rsid w:val="00871B8C"/>
  </w:style>
  <w:style w:type="character" w:customStyle="1" w:styleId="WW8Num6z2">
    <w:name w:val="WW8Num6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3">
    <w:name w:val="WW8Num6z3"/>
    <w:rsid w:val="00871B8C"/>
  </w:style>
  <w:style w:type="character" w:customStyle="1" w:styleId="WW8Num6z4">
    <w:name w:val="WW8Num6z4"/>
    <w:rsid w:val="00871B8C"/>
  </w:style>
  <w:style w:type="character" w:customStyle="1" w:styleId="WW8Num6z5">
    <w:name w:val="WW8Num6z5"/>
    <w:rsid w:val="00871B8C"/>
  </w:style>
  <w:style w:type="character" w:customStyle="1" w:styleId="WW8Num6z6">
    <w:name w:val="WW8Num6z6"/>
    <w:rsid w:val="00871B8C"/>
  </w:style>
  <w:style w:type="character" w:customStyle="1" w:styleId="WW8Num6z7">
    <w:name w:val="WW8Num6z7"/>
    <w:rsid w:val="00871B8C"/>
  </w:style>
  <w:style w:type="character" w:customStyle="1" w:styleId="WW8Num6z8">
    <w:name w:val="WW8Num6z8"/>
    <w:rsid w:val="00871B8C"/>
  </w:style>
  <w:style w:type="character" w:customStyle="1" w:styleId="WW8Num14z1">
    <w:name w:val="WW8Num14z1"/>
    <w:rsid w:val="00871B8C"/>
  </w:style>
  <w:style w:type="character" w:customStyle="1" w:styleId="WW8Num14z2">
    <w:name w:val="WW8Num14z2"/>
    <w:rsid w:val="00871B8C"/>
  </w:style>
  <w:style w:type="character" w:customStyle="1" w:styleId="WW8Num14z3">
    <w:name w:val="WW8Num14z3"/>
    <w:rsid w:val="00871B8C"/>
  </w:style>
  <w:style w:type="character" w:customStyle="1" w:styleId="WW8Num14z4">
    <w:name w:val="WW8Num14z4"/>
    <w:rsid w:val="00871B8C"/>
  </w:style>
  <w:style w:type="character" w:customStyle="1" w:styleId="WW8Num14z5">
    <w:name w:val="WW8Num14z5"/>
    <w:rsid w:val="00871B8C"/>
  </w:style>
  <w:style w:type="character" w:customStyle="1" w:styleId="WW8Num14z6">
    <w:name w:val="WW8Num14z6"/>
    <w:rsid w:val="00871B8C"/>
  </w:style>
  <w:style w:type="character" w:customStyle="1" w:styleId="WW8Num14z7">
    <w:name w:val="WW8Num14z7"/>
    <w:rsid w:val="00871B8C"/>
  </w:style>
  <w:style w:type="character" w:customStyle="1" w:styleId="WW8Num14z8">
    <w:name w:val="WW8Num14z8"/>
    <w:rsid w:val="00871B8C"/>
  </w:style>
  <w:style w:type="character" w:customStyle="1" w:styleId="WW8Num18z3">
    <w:name w:val="WW8Num18z3"/>
    <w:rsid w:val="00871B8C"/>
  </w:style>
  <w:style w:type="character" w:customStyle="1" w:styleId="WW8Num18z4">
    <w:name w:val="WW8Num18z4"/>
    <w:rsid w:val="00871B8C"/>
  </w:style>
  <w:style w:type="character" w:customStyle="1" w:styleId="WW8Num18z5">
    <w:name w:val="WW8Num18z5"/>
    <w:rsid w:val="00871B8C"/>
  </w:style>
  <w:style w:type="character" w:customStyle="1" w:styleId="WW8Num18z6">
    <w:name w:val="WW8Num18z6"/>
    <w:rsid w:val="00871B8C"/>
  </w:style>
  <w:style w:type="character" w:customStyle="1" w:styleId="WW8Num18z7">
    <w:name w:val="WW8Num18z7"/>
    <w:rsid w:val="00871B8C"/>
  </w:style>
  <w:style w:type="character" w:customStyle="1" w:styleId="WW8Num18z8">
    <w:name w:val="WW8Num18z8"/>
    <w:rsid w:val="00871B8C"/>
  </w:style>
  <w:style w:type="character" w:customStyle="1" w:styleId="Fontepargpadro11">
    <w:name w:val="Fonte parág. padrão11"/>
    <w:rsid w:val="00871B8C"/>
  </w:style>
  <w:style w:type="character" w:customStyle="1" w:styleId="WW-Absatz-Standardschriftart11">
    <w:name w:val="WW-Absatz-Standardschriftart11"/>
    <w:rsid w:val="00871B8C"/>
  </w:style>
  <w:style w:type="character" w:customStyle="1" w:styleId="WW-Absatz-Standardschriftart111">
    <w:name w:val="WW-Absatz-Standardschriftart111"/>
    <w:rsid w:val="00871B8C"/>
  </w:style>
  <w:style w:type="character" w:customStyle="1" w:styleId="WW-Absatz-Standardschriftart1111">
    <w:name w:val="WW-Absatz-Standardschriftart1111"/>
    <w:rsid w:val="00871B8C"/>
  </w:style>
  <w:style w:type="character" w:customStyle="1" w:styleId="WW-Absatz-Standardschriftart11111">
    <w:name w:val="WW-Absatz-Standardschriftart11111"/>
    <w:rsid w:val="00871B8C"/>
  </w:style>
  <w:style w:type="character" w:customStyle="1" w:styleId="WW-Absatz-Standardschriftart111111">
    <w:name w:val="WW-Absatz-Standardschriftart111111"/>
    <w:rsid w:val="00871B8C"/>
  </w:style>
  <w:style w:type="character" w:customStyle="1" w:styleId="Fontepargpadro1">
    <w:name w:val="Fonte parág. padrão1"/>
    <w:rsid w:val="00871B8C"/>
  </w:style>
  <w:style w:type="character" w:customStyle="1" w:styleId="Fontepargpadro10">
    <w:name w:val="Fonte parág. padrão10"/>
    <w:rsid w:val="00871B8C"/>
  </w:style>
  <w:style w:type="character" w:customStyle="1" w:styleId="WW-Absatz-Standardschriftart1111111">
    <w:name w:val="WW-Absatz-Standardschriftart1111111"/>
    <w:rsid w:val="00871B8C"/>
  </w:style>
  <w:style w:type="character" w:customStyle="1" w:styleId="WW-Absatz-Standardschriftart11111111">
    <w:name w:val="WW-Absatz-Standardschriftart11111111"/>
    <w:rsid w:val="00871B8C"/>
  </w:style>
  <w:style w:type="character" w:customStyle="1" w:styleId="WW-Absatz-Standardschriftart111111111">
    <w:name w:val="WW-Absatz-Standardschriftart111111111"/>
    <w:rsid w:val="00871B8C"/>
  </w:style>
  <w:style w:type="character" w:customStyle="1" w:styleId="Fontepargpadro9">
    <w:name w:val="Fonte parág. padrão9"/>
    <w:rsid w:val="00871B8C"/>
  </w:style>
  <w:style w:type="character" w:customStyle="1" w:styleId="Fontepargpadro8">
    <w:name w:val="Fonte parág. padrão8"/>
    <w:rsid w:val="00871B8C"/>
  </w:style>
  <w:style w:type="character" w:customStyle="1" w:styleId="WW-Absatz-Standardschriftart1111111111">
    <w:name w:val="WW-Absatz-Standardschriftart1111111111"/>
    <w:rsid w:val="00871B8C"/>
  </w:style>
  <w:style w:type="character" w:customStyle="1" w:styleId="WW-Absatz-Standardschriftart11111111111">
    <w:name w:val="WW-Absatz-Standardschriftart11111111111"/>
    <w:rsid w:val="00871B8C"/>
  </w:style>
  <w:style w:type="character" w:customStyle="1" w:styleId="Fontepargpadro7">
    <w:name w:val="Fonte parág. padrão7"/>
    <w:rsid w:val="00871B8C"/>
  </w:style>
  <w:style w:type="character" w:customStyle="1" w:styleId="WW-Absatz-Standardschriftart111111111111">
    <w:name w:val="WW-Absatz-Standardschriftart111111111111"/>
    <w:rsid w:val="00871B8C"/>
  </w:style>
  <w:style w:type="character" w:customStyle="1" w:styleId="Fontepargpadro6">
    <w:name w:val="Fonte parág. padrão6"/>
    <w:rsid w:val="00871B8C"/>
  </w:style>
  <w:style w:type="character" w:customStyle="1" w:styleId="WW-Absatz-Standardschriftart1111111111111">
    <w:name w:val="WW-Absatz-Standardschriftart1111111111111"/>
    <w:rsid w:val="00871B8C"/>
  </w:style>
  <w:style w:type="character" w:customStyle="1" w:styleId="WW-Absatz-Standardschriftart11111111111111">
    <w:name w:val="WW-Absatz-Standardschriftart11111111111111"/>
    <w:rsid w:val="00871B8C"/>
  </w:style>
  <w:style w:type="character" w:customStyle="1" w:styleId="Fontepargpadro5">
    <w:name w:val="Fonte parág. padrão5"/>
    <w:rsid w:val="00871B8C"/>
  </w:style>
  <w:style w:type="character" w:customStyle="1" w:styleId="Fontepargpadro4">
    <w:name w:val="Fonte parág. padrão4"/>
    <w:rsid w:val="00871B8C"/>
  </w:style>
  <w:style w:type="character" w:customStyle="1" w:styleId="WW-Absatz-Standardschriftart111111111111111">
    <w:name w:val="WW-Absatz-Standardschriftart111111111111111"/>
    <w:rsid w:val="00871B8C"/>
  </w:style>
  <w:style w:type="character" w:customStyle="1" w:styleId="Fontepargpadro3">
    <w:name w:val="Fonte parág. padrão3"/>
    <w:rsid w:val="00871B8C"/>
  </w:style>
  <w:style w:type="character" w:customStyle="1" w:styleId="WW-Absatz-Standardschriftart1111111111111111">
    <w:name w:val="WW-Absatz-Standardschriftart1111111111111111"/>
    <w:rsid w:val="00871B8C"/>
  </w:style>
  <w:style w:type="character" w:customStyle="1" w:styleId="WW-Absatz-Standardschriftart11111111111111111">
    <w:name w:val="WW-Absatz-Standardschriftart11111111111111111"/>
    <w:rsid w:val="00871B8C"/>
  </w:style>
  <w:style w:type="character" w:customStyle="1" w:styleId="WW-Absatz-Standardschriftart111111111111111111">
    <w:name w:val="WW-Absatz-Standardschriftart111111111111111111"/>
    <w:rsid w:val="00871B8C"/>
  </w:style>
  <w:style w:type="character" w:customStyle="1" w:styleId="WW-Absatz-Standardschriftart1111111111111111111">
    <w:name w:val="WW-Absatz-Standardschriftart1111111111111111111"/>
    <w:rsid w:val="00871B8C"/>
  </w:style>
  <w:style w:type="character" w:customStyle="1" w:styleId="WW-Absatz-Standardschriftart11111111111111111111">
    <w:name w:val="WW-Absatz-Standardschriftart11111111111111111111"/>
    <w:rsid w:val="00871B8C"/>
  </w:style>
  <w:style w:type="character" w:customStyle="1" w:styleId="WW-Absatz-Standardschriftart111111111111111111111">
    <w:name w:val="WW-Absatz-Standardschriftart111111111111111111111"/>
    <w:rsid w:val="00871B8C"/>
  </w:style>
  <w:style w:type="character" w:customStyle="1" w:styleId="WW-Absatz-Standardschriftart1111111111111111111111">
    <w:name w:val="WW-Absatz-Standardschriftart1111111111111111111111"/>
    <w:rsid w:val="00871B8C"/>
  </w:style>
  <w:style w:type="character" w:customStyle="1" w:styleId="WW-Absatz-Standardschriftart11111111111111111111111">
    <w:name w:val="WW-Absatz-Standardschriftart11111111111111111111111"/>
    <w:rsid w:val="00871B8C"/>
  </w:style>
  <w:style w:type="character" w:customStyle="1" w:styleId="WW-Absatz-Standardschriftart111111111111111111111111">
    <w:name w:val="WW-Absatz-Standardschriftart111111111111111111111111"/>
    <w:rsid w:val="00871B8C"/>
  </w:style>
  <w:style w:type="character" w:customStyle="1" w:styleId="WW-Absatz-Standardschriftart1111111111111111111111111">
    <w:name w:val="WW-Absatz-Standardschriftart1111111111111111111111111"/>
    <w:rsid w:val="00871B8C"/>
  </w:style>
  <w:style w:type="character" w:customStyle="1" w:styleId="Fontepargpadro2">
    <w:name w:val="Fonte parág. padrão2"/>
    <w:rsid w:val="00871B8C"/>
  </w:style>
  <w:style w:type="character" w:customStyle="1" w:styleId="WW-Absatz-Standardschriftart11111111111111111111111111">
    <w:name w:val="WW-Absatz-Standardschriftart11111111111111111111111111"/>
    <w:rsid w:val="00871B8C"/>
  </w:style>
  <w:style w:type="character" w:customStyle="1" w:styleId="WW-Absatz-Standardschriftart111111111111111111111111111">
    <w:name w:val="WW-Absatz-Standardschriftart111111111111111111111111111"/>
    <w:rsid w:val="00871B8C"/>
  </w:style>
  <w:style w:type="character" w:customStyle="1" w:styleId="WW-Absatz-Standardschriftart1111111111111111111111111111">
    <w:name w:val="WW-Absatz-Standardschriftart1111111111111111111111111111"/>
    <w:rsid w:val="00871B8C"/>
  </w:style>
  <w:style w:type="character" w:customStyle="1" w:styleId="WW-Absatz-Standardschriftart11111111111111111111111111111">
    <w:name w:val="WW-Absatz-Standardschriftart11111111111111111111111111111"/>
    <w:rsid w:val="00871B8C"/>
  </w:style>
  <w:style w:type="character" w:customStyle="1" w:styleId="WW-Absatz-Standardschriftart111111111111111111111111111111">
    <w:name w:val="WW-Absatz-Standardschriftart111111111111111111111111111111"/>
    <w:rsid w:val="00871B8C"/>
  </w:style>
  <w:style w:type="character" w:customStyle="1" w:styleId="WW-Absatz-Standardschriftart1111111111111111111111111111111">
    <w:name w:val="WW-Absatz-Standardschriftart1111111111111111111111111111111"/>
    <w:rsid w:val="00871B8C"/>
  </w:style>
  <w:style w:type="character" w:customStyle="1" w:styleId="WW-Fontepargpadro1">
    <w:name w:val="WW-Fonte parág. padrão1"/>
    <w:rsid w:val="00871B8C"/>
  </w:style>
  <w:style w:type="character" w:styleId="Forte">
    <w:name w:val="Strong"/>
    <w:qFormat/>
    <w:rsid w:val="00871B8C"/>
    <w:rPr>
      <w:rFonts w:cs="Times New Roman"/>
      <w:b/>
      <w:bCs/>
    </w:rPr>
  </w:style>
  <w:style w:type="character" w:styleId="nfase">
    <w:name w:val="Emphasis"/>
    <w:qFormat/>
    <w:rsid w:val="00871B8C"/>
    <w:rPr>
      <w:rFonts w:cs="Times New Roman"/>
      <w:i/>
      <w:iCs/>
    </w:rPr>
  </w:style>
  <w:style w:type="character" w:customStyle="1" w:styleId="SubttuloChar">
    <w:name w:val="Subtítulo Char"/>
    <w:rsid w:val="00871B8C"/>
    <w:rPr>
      <w:rFonts w:ascii="Futura Lt BT" w:hAnsi="Futura Lt BT" w:cs="Times New Roman"/>
      <w:b/>
      <w:bCs/>
      <w:smallCaps/>
      <w:sz w:val="20"/>
      <w:szCs w:val="20"/>
    </w:rPr>
  </w:style>
  <w:style w:type="character" w:customStyle="1" w:styleId="CorpodetextoChar">
    <w:name w:val="Corpo de texto Char"/>
    <w:rsid w:val="00871B8C"/>
    <w:rPr>
      <w:rFonts w:ascii="Times New Roman" w:hAnsi="Times New Roman" w:cs="Times New Roman"/>
      <w:sz w:val="36"/>
      <w:szCs w:val="36"/>
    </w:rPr>
  </w:style>
  <w:style w:type="character" w:customStyle="1" w:styleId="RodapChar">
    <w:name w:val="Rodapé Char"/>
    <w:uiPriority w:val="99"/>
    <w:rsid w:val="00871B8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CabealhoChar">
    <w:name w:val="Cabeçalho Char"/>
    <w:rsid w:val="00871B8C"/>
    <w:rPr>
      <w:rFonts w:cs="Times New Roman"/>
    </w:rPr>
  </w:style>
  <w:style w:type="character" w:customStyle="1" w:styleId="TextodebaloChar">
    <w:name w:val="Texto de balão Char"/>
    <w:rsid w:val="00871B8C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871B8C"/>
    <w:rPr>
      <w:rFonts w:cs="Symbol"/>
    </w:rPr>
  </w:style>
  <w:style w:type="character" w:customStyle="1" w:styleId="ListLabel2">
    <w:name w:val="ListLabel 2"/>
    <w:rsid w:val="00871B8C"/>
    <w:rPr>
      <w:rFonts w:cs="Times New Roman"/>
      <w:b w:val="0"/>
    </w:rPr>
  </w:style>
  <w:style w:type="character" w:customStyle="1" w:styleId="ListLabel3">
    <w:name w:val="ListLabel 3"/>
    <w:rsid w:val="00871B8C"/>
    <w:rPr>
      <w:rFonts w:cs="Times New Roman"/>
    </w:rPr>
  </w:style>
  <w:style w:type="character" w:customStyle="1" w:styleId="Smbolosdenumerao">
    <w:name w:val="Símbolos de numeração"/>
    <w:rsid w:val="00871B8C"/>
  </w:style>
  <w:style w:type="character" w:customStyle="1" w:styleId="apple-converted-space">
    <w:name w:val="apple-converted-space"/>
    <w:rsid w:val="00871B8C"/>
  </w:style>
  <w:style w:type="character" w:customStyle="1" w:styleId="highlight">
    <w:name w:val="highlight"/>
    <w:basedOn w:val="Fontepargpadro11"/>
    <w:rsid w:val="00871B8C"/>
  </w:style>
  <w:style w:type="character" w:customStyle="1" w:styleId="TextodebaloChar1">
    <w:name w:val="Texto de balão Char1"/>
    <w:rsid w:val="00871B8C"/>
    <w:rPr>
      <w:rFonts w:ascii="Tahoma" w:eastAsia="Calibri" w:hAnsi="Tahoma" w:cs="Tahoma"/>
      <w:kern w:val="1"/>
      <w:sz w:val="16"/>
      <w:szCs w:val="16"/>
    </w:rPr>
  </w:style>
  <w:style w:type="character" w:customStyle="1" w:styleId="Marcas">
    <w:name w:val="Marcas"/>
    <w:rsid w:val="00871B8C"/>
    <w:rPr>
      <w:rFonts w:ascii="OpenSymbol" w:eastAsia="OpenSymbol" w:hAnsi="OpenSymbol" w:cs="OpenSymbol"/>
    </w:rPr>
  </w:style>
  <w:style w:type="paragraph" w:customStyle="1" w:styleId="Ttulo14">
    <w:name w:val="Título14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Corpodetexto">
    <w:name w:val="Body Text"/>
    <w:basedOn w:val="Normal"/>
    <w:link w:val="CorpodetextoChar1"/>
    <w:rsid w:val="00871B8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871B8C"/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paragraph" w:styleId="Lista">
    <w:name w:val="List"/>
    <w:basedOn w:val="Corpodetexto"/>
    <w:rsid w:val="00871B8C"/>
    <w:rPr>
      <w:rFonts w:cs="Mangal"/>
    </w:rPr>
  </w:style>
  <w:style w:type="paragraph" w:customStyle="1" w:styleId="Legenda4">
    <w:name w:val="Legenda4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1B8C"/>
    <w:pPr>
      <w:suppressLineNumbers/>
      <w:suppressAutoHyphens/>
    </w:pPr>
    <w:rPr>
      <w:rFonts w:ascii="Calibri" w:eastAsia="Calibri" w:hAnsi="Calibri" w:cs="Mangal"/>
      <w:kern w:val="1"/>
      <w:lang w:eastAsia="ar-SA"/>
    </w:rPr>
  </w:style>
  <w:style w:type="paragraph" w:customStyle="1" w:styleId="Ttulo13">
    <w:name w:val="Título13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Legenda3">
    <w:name w:val="Legenda3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2">
    <w:name w:val="Título12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Ttulo11">
    <w:name w:val="Título11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2">
    <w:name w:val="Legenda2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0">
    <w:name w:val="Título10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1">
    <w:name w:val="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90">
    <w:name w:val="Título9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80">
    <w:name w:val="Título8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70">
    <w:name w:val="Título7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60">
    <w:name w:val="Título6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50">
    <w:name w:val="Título5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40">
    <w:name w:val="Título4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30">
    <w:name w:val="Título3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20">
    <w:name w:val="Título2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15">
    <w:name w:val="Título1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WW-Legenda1">
    <w:name w:val="WW-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1"/>
    <w:qFormat/>
    <w:rsid w:val="00871B8C"/>
    <w:pPr>
      <w:suppressAutoHyphens/>
      <w:spacing w:after="0" w:line="100" w:lineRule="atLeast"/>
      <w:jc w:val="center"/>
    </w:pPr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character" w:customStyle="1" w:styleId="SubttuloChar1">
    <w:name w:val="Subtítulo Char1"/>
    <w:basedOn w:val="Fontepargpadro"/>
    <w:link w:val="Subttulo"/>
    <w:rsid w:val="00871B8C"/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paragraph" w:styleId="Rodap">
    <w:name w:val="footer"/>
    <w:basedOn w:val="Normal"/>
    <w:link w:val="RodapChar1"/>
    <w:uiPriority w:val="99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RodapChar1">
    <w:name w:val="Rodapé Char1"/>
    <w:basedOn w:val="Fontepargpadro"/>
    <w:link w:val="Rodap"/>
    <w:rsid w:val="00871B8C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tedodatabela">
    <w:name w:val="Conteúdo da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NoParagraphStyle">
    <w:name w:val="[No Paragraph Style]"/>
    <w:rsid w:val="00871B8C"/>
    <w:pPr>
      <w:suppressAutoHyphens/>
      <w:spacing w:after="0" w:line="288" w:lineRule="auto"/>
    </w:pPr>
    <w:rPr>
      <w:rFonts w:ascii="Times  Roman" w:eastAsia="Calibri" w:hAnsi="Times  Roman" w:cs="Times  Roman"/>
      <w:color w:val="000000"/>
      <w:kern w:val="1"/>
      <w:sz w:val="24"/>
      <w:szCs w:val="24"/>
      <w:lang w:val="en-US" w:eastAsia="ar-SA"/>
    </w:rPr>
  </w:style>
  <w:style w:type="paragraph" w:customStyle="1" w:styleId="1texto">
    <w:name w:val="1_texto"/>
    <w:basedOn w:val="NoParagraphStyle"/>
    <w:rsid w:val="00871B8C"/>
    <w:pPr>
      <w:spacing w:line="260" w:lineRule="atLeast"/>
      <w:jc w:val="both"/>
    </w:pPr>
    <w:rPr>
      <w:rFonts w:ascii="ChollaSans Thin" w:hAnsi="ChollaSans Thin" w:cs="ChollaSans Thin"/>
      <w:sz w:val="19"/>
      <w:szCs w:val="19"/>
      <w:lang w:val="pt-BR"/>
    </w:rPr>
  </w:style>
  <w:style w:type="paragraph" w:customStyle="1" w:styleId="Corpodetexto31">
    <w:name w:val="Corpo de texto 31"/>
    <w:basedOn w:val="Normal"/>
    <w:rsid w:val="00871B8C"/>
    <w:pPr>
      <w:widowControl w:val="0"/>
      <w:suppressAutoHyphens/>
      <w:spacing w:after="0" w:line="100" w:lineRule="atLeast"/>
    </w:pPr>
    <w:rPr>
      <w:rFonts w:ascii="Tahoma" w:eastAsia="Calibri" w:hAnsi="Tahoma" w:cs="Tahoma"/>
      <w:kern w:val="1"/>
      <w:sz w:val="18"/>
      <w:szCs w:val="18"/>
      <w:lang w:eastAsia="ar-SA"/>
    </w:rPr>
  </w:style>
  <w:style w:type="paragraph" w:customStyle="1" w:styleId="Normal1">
    <w:name w:val="Normal1"/>
    <w:rsid w:val="00871B8C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Cabealho">
    <w:name w:val="header"/>
    <w:basedOn w:val="Normal"/>
    <w:link w:val="CabealhoChar1"/>
    <w:rsid w:val="00871B8C"/>
    <w:pPr>
      <w:suppressLineNumbers/>
      <w:suppressAutoHyphens/>
      <w:spacing w:after="0" w:line="100" w:lineRule="atLeast"/>
    </w:pPr>
    <w:rPr>
      <w:rFonts w:ascii="Calibri" w:eastAsia="Calibri" w:hAnsi="Calibri" w:cs="Calibri"/>
      <w:kern w:val="1"/>
      <w:lang w:eastAsia="ar-SA"/>
    </w:rPr>
  </w:style>
  <w:style w:type="character" w:customStyle="1" w:styleId="CabealhoChar1">
    <w:name w:val="Cabeçalho Char1"/>
    <w:basedOn w:val="Fontepargpadro"/>
    <w:link w:val="Cabealho"/>
    <w:rsid w:val="00871B8C"/>
    <w:rPr>
      <w:rFonts w:ascii="Calibri" w:eastAsia="Calibri" w:hAnsi="Calibri" w:cs="Calibri"/>
      <w:kern w:val="1"/>
      <w:lang w:eastAsia="ar-SA"/>
    </w:rPr>
  </w:style>
  <w:style w:type="paragraph" w:customStyle="1" w:styleId="Textodebalo1">
    <w:name w:val="Texto de balão1"/>
    <w:basedOn w:val="Normal"/>
    <w:rsid w:val="00871B8C"/>
    <w:pPr>
      <w:suppressAutoHyphens/>
      <w:spacing w:after="0" w:line="100" w:lineRule="atLeast"/>
    </w:pPr>
    <w:rPr>
      <w:rFonts w:ascii="Tahoma" w:eastAsia="Calibri" w:hAnsi="Tahoma" w:cs="Tahoma"/>
      <w:kern w:val="1"/>
      <w:sz w:val="16"/>
      <w:szCs w:val="16"/>
      <w:lang w:eastAsia="ar-SA"/>
    </w:rPr>
  </w:style>
  <w:style w:type="paragraph" w:customStyle="1" w:styleId="Ttulodetabela">
    <w:name w:val="Título de tabela"/>
    <w:basedOn w:val="Contedodetabela"/>
    <w:rsid w:val="00871B8C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871B8C"/>
  </w:style>
  <w:style w:type="paragraph" w:customStyle="1" w:styleId="Contedodoquadro">
    <w:name w:val="Conteúdo do quadro"/>
    <w:basedOn w:val="Corpodetexto"/>
    <w:rsid w:val="00871B8C"/>
  </w:style>
  <w:style w:type="paragraph" w:customStyle="1" w:styleId="WW-Normal1">
    <w:name w:val="WW-Normal1"/>
    <w:basedOn w:val="Normal"/>
    <w:rsid w:val="00871B8C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WW-PargrafodaLista1">
    <w:name w:val="WW-Parágrafo da Lista1"/>
    <w:basedOn w:val="Normal"/>
    <w:rsid w:val="00871B8C"/>
    <w:pPr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Normal2">
    <w:name w:val="Normal2"/>
    <w:rsid w:val="00871B8C"/>
    <w:pPr>
      <w:suppressAutoHyphens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customStyle="1" w:styleId="NomedaEmpresa">
    <w:name w:val="Nome da Empresa"/>
    <w:basedOn w:val="Ttulo2"/>
    <w:rsid w:val="00871B8C"/>
    <w:pPr>
      <w:keepNext w:val="0"/>
      <w:tabs>
        <w:tab w:val="clear" w:pos="0"/>
      </w:tabs>
      <w:suppressAutoHyphens w:val="0"/>
      <w:spacing w:before="140" w:after="0" w:line="264" w:lineRule="auto"/>
      <w:ind w:left="0" w:firstLine="0"/>
      <w:jc w:val="left"/>
    </w:pPr>
    <w:rPr>
      <w:rFonts w:ascii="Cambria" w:hAnsi="Cambria" w:cs="Cambria"/>
      <w:bCs w:val="0"/>
      <w:spacing w:val="4"/>
      <w:sz w:val="24"/>
      <w:szCs w:val="18"/>
      <w:lang w:val="en-IE"/>
    </w:rPr>
  </w:style>
  <w:style w:type="paragraph" w:styleId="Textodebalo">
    <w:name w:val="Balloon Text"/>
    <w:basedOn w:val="Normal"/>
    <w:link w:val="TextodebaloChar2"/>
    <w:rsid w:val="00871B8C"/>
    <w:pPr>
      <w:suppressAutoHyphens/>
      <w:spacing w:after="0" w:line="240" w:lineRule="auto"/>
    </w:pPr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extodebaloChar2">
    <w:name w:val="Texto de balão Char2"/>
    <w:basedOn w:val="Fontepargpadro"/>
    <w:link w:val="Textodebalo"/>
    <w:rsid w:val="00871B8C"/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tulo4Char">
    <w:name w:val="Título 4 Char"/>
    <w:basedOn w:val="Fontepargpadro"/>
    <w:link w:val="Ttulo4"/>
    <w:rsid w:val="00B0449D"/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character" w:customStyle="1" w:styleId="Ttulo6Char">
    <w:name w:val="Título 6 Char"/>
    <w:basedOn w:val="Fontepargpadro"/>
    <w:link w:val="Ttulo6"/>
    <w:rsid w:val="00B0449D"/>
    <w:rPr>
      <w:rFonts w:ascii="Cambria" w:eastAsia="Times New Roman" w:hAnsi="Cambria" w:cs="Cambria"/>
      <w:b/>
      <w:bCs/>
      <w:color w:val="595959"/>
      <w:spacing w:val="5"/>
      <w:shd w:val="clear" w:color="auto" w:fill="FFFFFF"/>
      <w:lang w:val="en-US" w:bidi="en-US"/>
    </w:rPr>
  </w:style>
  <w:style w:type="character" w:customStyle="1" w:styleId="Ttulo9Char">
    <w:name w:val="Título 9 Char"/>
    <w:basedOn w:val="Fontepargpadro"/>
    <w:link w:val="Ttulo9"/>
    <w:rsid w:val="00B0449D"/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customStyle="1" w:styleId="WW8Num22z1">
    <w:name w:val="WW8Num22z1"/>
    <w:rsid w:val="00B0449D"/>
    <w:rPr>
      <w:rFonts w:ascii="Wingdings" w:hAnsi="Wingdings"/>
    </w:rPr>
  </w:style>
  <w:style w:type="character" w:customStyle="1" w:styleId="WW8Num24z0">
    <w:name w:val="WW8Num24z0"/>
    <w:rsid w:val="00B0449D"/>
    <w:rPr>
      <w:b/>
    </w:rPr>
  </w:style>
  <w:style w:type="character" w:customStyle="1" w:styleId="WW8Num32z0">
    <w:name w:val="WW8Num32z0"/>
    <w:rsid w:val="00B0449D"/>
    <w:rPr>
      <w:rFonts w:ascii="Wingdings" w:hAnsi="Wingdings"/>
    </w:rPr>
  </w:style>
  <w:style w:type="character" w:customStyle="1" w:styleId="WW8Num32z1">
    <w:name w:val="WW8Num32z1"/>
    <w:rsid w:val="00B0449D"/>
    <w:rPr>
      <w:rFonts w:ascii="Courier New" w:hAnsi="Courier New" w:cs="Courier New"/>
    </w:rPr>
  </w:style>
  <w:style w:type="character" w:customStyle="1" w:styleId="WW8Num31z0">
    <w:name w:val="WW8Num31z0"/>
    <w:rsid w:val="00B0449D"/>
    <w:rPr>
      <w:rFonts w:ascii="Wingdings" w:hAnsi="Wingdings"/>
    </w:rPr>
  </w:style>
  <w:style w:type="character" w:customStyle="1" w:styleId="WW8Num33z0">
    <w:name w:val="WW8Num33z0"/>
    <w:rsid w:val="00B0449D"/>
    <w:rPr>
      <w:rFonts w:ascii="Symbol" w:hAnsi="Symbol" w:cs="OpenSymbol"/>
    </w:rPr>
  </w:style>
  <w:style w:type="character" w:customStyle="1" w:styleId="WW8Num34z0">
    <w:name w:val="WW8Num34z0"/>
    <w:rsid w:val="00B0449D"/>
    <w:rPr>
      <w:rFonts w:ascii="Symbol" w:hAnsi="Symbol" w:cs="OpenSymbol"/>
    </w:rPr>
  </w:style>
  <w:style w:type="character" w:customStyle="1" w:styleId="WW8Num35z0">
    <w:name w:val="WW8Num35z0"/>
    <w:rsid w:val="00B0449D"/>
    <w:rPr>
      <w:rFonts w:ascii="Symbol" w:hAnsi="Symbol" w:cs="OpenSymbol"/>
    </w:rPr>
  </w:style>
  <w:style w:type="character" w:customStyle="1" w:styleId="WW8Num36z0">
    <w:name w:val="WW8Num36z0"/>
    <w:rsid w:val="00B0449D"/>
    <w:rPr>
      <w:rFonts w:ascii="Symbol" w:hAnsi="Symbol" w:cs="OpenSymbol"/>
    </w:rPr>
  </w:style>
  <w:style w:type="character" w:customStyle="1" w:styleId="WW8Num23z1">
    <w:name w:val="WW8Num23z1"/>
    <w:rsid w:val="00B0449D"/>
    <w:rPr>
      <w:rFonts w:ascii="Wingdings" w:hAnsi="Wingdings"/>
    </w:rPr>
  </w:style>
  <w:style w:type="character" w:customStyle="1" w:styleId="WW8Num25z0">
    <w:name w:val="WW8Num25z0"/>
    <w:rsid w:val="00B0449D"/>
    <w:rPr>
      <w:rFonts w:ascii="Wingdings" w:hAnsi="Wingdings"/>
    </w:rPr>
  </w:style>
  <w:style w:type="character" w:customStyle="1" w:styleId="WW8Num30z0">
    <w:name w:val="WW8Num30z0"/>
    <w:rsid w:val="00B0449D"/>
    <w:rPr>
      <w:rFonts w:ascii="Wingdings" w:hAnsi="Wingdings"/>
    </w:rPr>
  </w:style>
  <w:style w:type="character" w:customStyle="1" w:styleId="WW8Num30z1">
    <w:name w:val="WW8Num30z1"/>
    <w:rsid w:val="00B0449D"/>
    <w:rPr>
      <w:rFonts w:ascii="Courier New" w:hAnsi="Courier New" w:cs="Courier New"/>
    </w:rPr>
  </w:style>
  <w:style w:type="character" w:customStyle="1" w:styleId="WW8Num30z3">
    <w:name w:val="WW8Num30z3"/>
    <w:rsid w:val="00B0449D"/>
    <w:rPr>
      <w:rFonts w:ascii="Symbol" w:hAnsi="Symbol"/>
    </w:rPr>
  </w:style>
  <w:style w:type="character" w:customStyle="1" w:styleId="WW8Num31z1">
    <w:name w:val="WW8Num31z1"/>
    <w:rsid w:val="00B0449D"/>
    <w:rPr>
      <w:rFonts w:ascii="Courier New" w:hAnsi="Courier New" w:cs="Courier New"/>
    </w:rPr>
  </w:style>
  <w:style w:type="character" w:customStyle="1" w:styleId="WW8Num31z3">
    <w:name w:val="WW8Num31z3"/>
    <w:rsid w:val="00B0449D"/>
    <w:rPr>
      <w:rFonts w:ascii="Symbol" w:hAnsi="Symbol"/>
    </w:rPr>
  </w:style>
  <w:style w:type="character" w:customStyle="1" w:styleId="WW8Num32z3">
    <w:name w:val="WW8Num32z3"/>
    <w:rsid w:val="00B0449D"/>
    <w:rPr>
      <w:rFonts w:ascii="Symbol" w:hAnsi="Symbol"/>
    </w:rPr>
  </w:style>
  <w:style w:type="character" w:customStyle="1" w:styleId="WW8Num36z1">
    <w:name w:val="WW8Num36z1"/>
    <w:rsid w:val="00B0449D"/>
    <w:rPr>
      <w:rFonts w:ascii="Wingdings" w:hAnsi="Wingdings"/>
    </w:rPr>
  </w:style>
  <w:style w:type="character" w:customStyle="1" w:styleId="WW8Num39z0">
    <w:name w:val="WW8Num39z0"/>
    <w:rsid w:val="00B0449D"/>
    <w:rPr>
      <w:rFonts w:ascii="Wingdings" w:hAnsi="Wingdings"/>
    </w:rPr>
  </w:style>
  <w:style w:type="character" w:customStyle="1" w:styleId="WW8Num39z1">
    <w:name w:val="WW8Num39z1"/>
    <w:rsid w:val="00B0449D"/>
    <w:rPr>
      <w:rFonts w:ascii="Courier New" w:hAnsi="Courier New" w:cs="Courier New"/>
    </w:rPr>
  </w:style>
  <w:style w:type="character" w:customStyle="1" w:styleId="WW8Num39z3">
    <w:name w:val="WW8Num39z3"/>
    <w:rsid w:val="00B0449D"/>
    <w:rPr>
      <w:rFonts w:ascii="Symbol" w:hAnsi="Symbol"/>
    </w:rPr>
  </w:style>
  <w:style w:type="character" w:customStyle="1" w:styleId="WW-Absatz-Standardschriftart11111111111111111111111111111111">
    <w:name w:val="WW-Absatz-Standardschriftart11111111111111111111111111111111"/>
    <w:rsid w:val="00B0449D"/>
  </w:style>
  <w:style w:type="character" w:customStyle="1" w:styleId="WW-Absatz-Standardschriftart111111111111111111111111111111111">
    <w:name w:val="WW-Absatz-Standardschriftart111111111111111111111111111111111"/>
    <w:rsid w:val="00B0449D"/>
  </w:style>
  <w:style w:type="character" w:customStyle="1" w:styleId="WW-Absatz-Standardschriftart1111111111111111111111111111111111">
    <w:name w:val="WW-Absatz-Standardschriftart1111111111111111111111111111111111"/>
    <w:rsid w:val="00B0449D"/>
  </w:style>
  <w:style w:type="character" w:customStyle="1" w:styleId="WW-Absatz-Standardschriftart11111111111111111111111111111111111">
    <w:name w:val="WW-Absatz-Standardschriftart11111111111111111111111111111111111"/>
    <w:rsid w:val="00B0449D"/>
  </w:style>
  <w:style w:type="character" w:customStyle="1" w:styleId="WW-Absatz-Standardschriftart111111111111111111111111111111111111">
    <w:name w:val="WW-Absatz-Standardschriftart111111111111111111111111111111111111"/>
    <w:rsid w:val="00B0449D"/>
  </w:style>
  <w:style w:type="character" w:customStyle="1" w:styleId="WW-Absatz-Standardschriftart1111111111111111111111111111111111111">
    <w:name w:val="WW-Absatz-Standardschriftart1111111111111111111111111111111111111"/>
    <w:rsid w:val="00B0449D"/>
  </w:style>
  <w:style w:type="character" w:customStyle="1" w:styleId="WW-Absatz-Standardschriftart11111111111111111111111111111111111111">
    <w:name w:val="WW-Absatz-Standardschriftart11111111111111111111111111111111111111"/>
    <w:rsid w:val="00B0449D"/>
  </w:style>
  <w:style w:type="character" w:customStyle="1" w:styleId="WW-Absatz-Standardschriftart111111111111111111111111111111111111111">
    <w:name w:val="WW-Absatz-Standardschriftart111111111111111111111111111111111111111"/>
    <w:rsid w:val="00B0449D"/>
  </w:style>
  <w:style w:type="character" w:customStyle="1" w:styleId="Refdecomentrio1">
    <w:name w:val="Ref. de comentário1"/>
    <w:rsid w:val="00B0449D"/>
    <w:rPr>
      <w:sz w:val="16"/>
      <w:szCs w:val="16"/>
    </w:rPr>
  </w:style>
  <w:style w:type="character" w:customStyle="1" w:styleId="TextodecomentrioChar">
    <w:name w:val="Texto de comentário Char"/>
    <w:rsid w:val="00B0449D"/>
    <w:rPr>
      <w:rFonts w:eastAsia="SimSun" w:cs="Mangal"/>
      <w:kern w:val="1"/>
      <w:szCs w:val="18"/>
      <w:lang w:eastAsia="hi-IN" w:bidi="hi-IN"/>
    </w:rPr>
  </w:style>
  <w:style w:type="character" w:customStyle="1" w:styleId="AssuntodocomentrioChar">
    <w:name w:val="Assunto do comentário Char"/>
    <w:rsid w:val="00B0449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tuloChar">
    <w:name w:val="Título Char"/>
    <w:uiPriority w:val="10"/>
    <w:rsid w:val="00B0449D"/>
    <w:rPr>
      <w:smallCaps/>
      <w:sz w:val="52"/>
      <w:szCs w:val="52"/>
    </w:rPr>
  </w:style>
  <w:style w:type="character" w:customStyle="1" w:styleId="CitaoChar">
    <w:name w:val="Citação Char"/>
    <w:rsid w:val="00B0449D"/>
    <w:rPr>
      <w:i/>
      <w:iCs/>
    </w:rPr>
  </w:style>
  <w:style w:type="character" w:customStyle="1" w:styleId="CitaoIntensaChar">
    <w:name w:val="Citação Intensa Char"/>
    <w:rsid w:val="00B0449D"/>
    <w:rPr>
      <w:i/>
      <w:iCs/>
    </w:rPr>
  </w:style>
  <w:style w:type="character" w:styleId="nfaseSutil">
    <w:name w:val="Subtle Emphasis"/>
    <w:qFormat/>
    <w:rsid w:val="00B0449D"/>
    <w:rPr>
      <w:i/>
      <w:iCs/>
    </w:rPr>
  </w:style>
  <w:style w:type="character" w:styleId="nfaseIntensa">
    <w:name w:val="Intense Emphasis"/>
    <w:qFormat/>
    <w:rsid w:val="00B0449D"/>
    <w:rPr>
      <w:b/>
      <w:bCs/>
      <w:i/>
      <w:iCs/>
    </w:rPr>
  </w:style>
  <w:style w:type="character" w:styleId="RefernciaSutil">
    <w:name w:val="Subtle Reference"/>
    <w:qFormat/>
    <w:rsid w:val="00B0449D"/>
    <w:rPr>
      <w:smallCaps/>
    </w:rPr>
  </w:style>
  <w:style w:type="character" w:styleId="RefernciaIntensa">
    <w:name w:val="Intense Reference"/>
    <w:qFormat/>
    <w:rsid w:val="00B0449D"/>
    <w:rPr>
      <w:b/>
      <w:bCs/>
      <w:smallCaps/>
    </w:rPr>
  </w:style>
  <w:style w:type="character" w:styleId="TtulodoLivro">
    <w:name w:val="Book Title"/>
    <w:qFormat/>
    <w:rsid w:val="00B0449D"/>
    <w:rPr>
      <w:i/>
      <w:iCs/>
      <w:smallCaps/>
      <w:spacing w:val="5"/>
    </w:rPr>
  </w:style>
  <w:style w:type="character" w:customStyle="1" w:styleId="Refdecomentrio2">
    <w:name w:val="Ref. de comentário2"/>
    <w:rsid w:val="00B0449D"/>
    <w:rPr>
      <w:sz w:val="16"/>
      <w:szCs w:val="16"/>
    </w:rPr>
  </w:style>
  <w:style w:type="character" w:customStyle="1" w:styleId="TextodecomentrioChar1">
    <w:name w:val="Texto de comentário Char1"/>
    <w:rsid w:val="00B0449D"/>
    <w:rPr>
      <w:rFonts w:ascii="Cambria" w:hAnsi="Cambria" w:cs="Cambria"/>
      <w:lang w:val="en-US" w:eastAsia="en-US" w:bidi="en-US"/>
    </w:rPr>
  </w:style>
  <w:style w:type="character" w:customStyle="1" w:styleId="Heading2Char">
    <w:name w:val="Heading 2 Char"/>
    <w:basedOn w:val="Fontepargpadro5"/>
    <w:rsid w:val="00B0449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TitleChar">
    <w:name w:val="Title Char"/>
    <w:basedOn w:val="Fontepargpadro5"/>
    <w:rsid w:val="00B0449D"/>
    <w:rPr>
      <w:rFonts w:ascii="Cambria" w:hAnsi="Cambria" w:cs="Times New Roman"/>
      <w:color w:val="17365D"/>
      <w:spacing w:val="5"/>
      <w:kern w:val="1"/>
      <w:sz w:val="52"/>
      <w:szCs w:val="52"/>
    </w:rPr>
  </w:style>
  <w:style w:type="paragraph" w:customStyle="1" w:styleId="Legenda5">
    <w:name w:val="Legenda5"/>
    <w:basedOn w:val="Normal"/>
    <w:rsid w:val="00B0449D"/>
    <w:pPr>
      <w:suppressLineNumbers/>
      <w:suppressAutoHyphens/>
      <w:spacing w:before="120" w:after="120"/>
      <w:jc w:val="both"/>
    </w:pPr>
    <w:rPr>
      <w:rFonts w:ascii="Cambria" w:eastAsia="Times New Roman" w:hAnsi="Cambria" w:cs="Mangal"/>
      <w:i/>
      <w:iCs/>
      <w:sz w:val="24"/>
      <w:szCs w:val="24"/>
      <w:lang w:val="en-US" w:bidi="en-US"/>
    </w:rPr>
  </w:style>
  <w:style w:type="paragraph" w:customStyle="1" w:styleId="Textodecomentrio1">
    <w:name w:val="Texto de comentário1"/>
    <w:basedOn w:val="Normal"/>
    <w:rsid w:val="00B0449D"/>
    <w:pPr>
      <w:suppressAutoHyphens/>
      <w:jc w:val="both"/>
    </w:pPr>
    <w:rPr>
      <w:rFonts w:ascii="Cambria" w:eastAsia="Times New Roman" w:hAnsi="Cambria" w:cs="Cambria"/>
      <w:sz w:val="20"/>
      <w:szCs w:val="18"/>
      <w:lang w:val="en-US" w:bidi="en-US"/>
    </w:rPr>
  </w:style>
  <w:style w:type="paragraph" w:styleId="Textodecomentrio">
    <w:name w:val="annotation text"/>
    <w:basedOn w:val="Normal"/>
    <w:link w:val="TextodecomentrioChar2"/>
    <w:uiPriority w:val="99"/>
    <w:semiHidden/>
    <w:unhideWhenUsed/>
    <w:rsid w:val="00B0449D"/>
    <w:pPr>
      <w:spacing w:line="240" w:lineRule="auto"/>
    </w:pPr>
    <w:rPr>
      <w:sz w:val="20"/>
      <w:szCs w:val="20"/>
    </w:rPr>
  </w:style>
  <w:style w:type="character" w:customStyle="1" w:styleId="TextodecomentrioChar2">
    <w:name w:val="Texto de comentário Char2"/>
    <w:basedOn w:val="Fontepargpadro"/>
    <w:link w:val="Textodecomentrio"/>
    <w:uiPriority w:val="99"/>
    <w:semiHidden/>
    <w:rsid w:val="00B0449D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link w:val="AssuntodocomentrioChar1"/>
    <w:rsid w:val="00B0449D"/>
    <w:rPr>
      <w:b/>
      <w:bCs/>
    </w:rPr>
  </w:style>
  <w:style w:type="character" w:customStyle="1" w:styleId="AssuntodocomentrioChar1">
    <w:name w:val="Assunto do comentário Char1"/>
    <w:basedOn w:val="TextodecomentrioChar2"/>
    <w:link w:val="Assuntodocomentrio"/>
    <w:rsid w:val="00B0449D"/>
    <w:rPr>
      <w:rFonts w:ascii="Cambria" w:eastAsia="Times New Roman" w:hAnsi="Cambria" w:cs="Cambria"/>
      <w:b/>
      <w:bCs/>
      <w:sz w:val="20"/>
      <w:szCs w:val="18"/>
      <w:lang w:val="en-US" w:bidi="en-US"/>
    </w:rPr>
  </w:style>
  <w:style w:type="paragraph" w:customStyle="1" w:styleId="TextosemFormatao1">
    <w:name w:val="Texto sem Formatação1"/>
    <w:basedOn w:val="Normal"/>
    <w:rsid w:val="00B0449D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Sumrio1">
    <w:name w:val="toc 1"/>
    <w:basedOn w:val="Normal"/>
    <w:next w:val="Normal"/>
    <w:rsid w:val="00B0449D"/>
    <w:pPr>
      <w:suppressAutoHyphens/>
      <w:spacing w:after="0" w:line="240" w:lineRule="auto"/>
      <w:ind w:left="567"/>
      <w:jc w:val="both"/>
    </w:pPr>
    <w:rPr>
      <w:rFonts w:ascii="Times New Roman" w:eastAsia="Times New Roman" w:hAnsi="Times New Roman" w:cs="Calibri"/>
      <w:sz w:val="24"/>
      <w:szCs w:val="24"/>
      <w:lang w:val="en-US" w:bidi="en-US"/>
    </w:rPr>
  </w:style>
  <w:style w:type="paragraph" w:styleId="Ttulo">
    <w:name w:val="Title"/>
    <w:basedOn w:val="Normal"/>
    <w:next w:val="Normal"/>
    <w:link w:val="TtuloChar1"/>
    <w:uiPriority w:val="10"/>
    <w:qFormat/>
    <w:rsid w:val="00B0449D"/>
    <w:pPr>
      <w:suppressAutoHyphens/>
      <w:spacing w:after="300" w:line="240" w:lineRule="auto"/>
      <w:jc w:val="both"/>
    </w:pPr>
    <w:rPr>
      <w:rFonts w:ascii="Cambria" w:eastAsia="Times New Roman" w:hAnsi="Cambria" w:cs="Cambria"/>
      <w:smallCaps/>
      <w:sz w:val="52"/>
      <w:szCs w:val="52"/>
      <w:lang w:val="en-US" w:bidi="en-US"/>
    </w:rPr>
  </w:style>
  <w:style w:type="character" w:customStyle="1" w:styleId="TtuloChar1">
    <w:name w:val="Título Char1"/>
    <w:basedOn w:val="Fontepargpadro"/>
    <w:link w:val="Ttulo"/>
    <w:uiPriority w:val="10"/>
    <w:rsid w:val="00B0449D"/>
    <w:rPr>
      <w:rFonts w:ascii="Cambria" w:eastAsia="Times New Roman" w:hAnsi="Cambria" w:cs="Cambria"/>
      <w:smallCaps/>
      <w:sz w:val="52"/>
      <w:szCs w:val="52"/>
      <w:lang w:val="en-US" w:bidi="en-US"/>
    </w:rPr>
  </w:style>
  <w:style w:type="paragraph" w:styleId="Citao">
    <w:name w:val="Quote"/>
    <w:basedOn w:val="Normal"/>
    <w:next w:val="Normal"/>
    <w:link w:val="CitaoChar1"/>
    <w:qFormat/>
    <w:rsid w:val="00B0449D"/>
    <w:pPr>
      <w:suppressAutoHyphens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Char1">
    <w:name w:val="Citação Char1"/>
    <w:basedOn w:val="Fontepargpadro"/>
    <w:link w:val="Citao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itaoIntensa">
    <w:name w:val="Intense Quote"/>
    <w:basedOn w:val="Normal"/>
    <w:next w:val="Normal"/>
    <w:link w:val="CitaoIntensaChar1"/>
    <w:qFormat/>
    <w:rsid w:val="00B0449D"/>
    <w:pPr>
      <w:pBdr>
        <w:top w:val="single" w:sz="4" w:space="10" w:color="000000"/>
        <w:bottom w:val="single" w:sz="4" w:space="10" w:color="000000"/>
      </w:pBdr>
      <w:suppressAutoHyphens/>
      <w:spacing w:before="240" w:after="240" w:line="300" w:lineRule="auto"/>
      <w:ind w:left="1152" w:right="1152"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IntensaChar1">
    <w:name w:val="Citação Intensa Char1"/>
    <w:basedOn w:val="Fontepargpadro"/>
    <w:link w:val="CitaoIntensa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abealhodoSumrio">
    <w:name w:val="TOC Heading"/>
    <w:basedOn w:val="Ttulo1"/>
    <w:next w:val="Normal"/>
    <w:qFormat/>
    <w:rsid w:val="00B0449D"/>
    <w:pPr>
      <w:keepNext w:val="0"/>
      <w:spacing w:before="480" w:after="0"/>
      <w:jc w:val="both"/>
    </w:pPr>
    <w:rPr>
      <w:rFonts w:cs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PargrafodaLista3">
    <w:name w:val="Parágrafo da Lista3"/>
    <w:basedOn w:val="Normal"/>
    <w:rsid w:val="00B0449D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Sumrio2">
    <w:name w:val="toc 2"/>
    <w:basedOn w:val="Normal"/>
    <w:next w:val="Normal"/>
    <w:rsid w:val="00B0449D"/>
    <w:pPr>
      <w:suppressAutoHyphens/>
      <w:ind w:left="2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SemEspaamento1">
    <w:name w:val="Sem Espaçamento1"/>
    <w:rsid w:val="00B0449D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western">
    <w:name w:val="western"/>
    <w:basedOn w:val="Normal"/>
    <w:rsid w:val="00B0449D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orpodetexto21">
    <w:name w:val="Corpo de texto 21"/>
    <w:basedOn w:val="Normal"/>
    <w:rsid w:val="00B0449D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table" w:styleId="Tabelacomgrade">
    <w:name w:val="Table Grid"/>
    <w:basedOn w:val="Tabelanormal"/>
    <w:uiPriority w:val="59"/>
    <w:rsid w:val="00B044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har"/>
    <w:uiPriority w:val="99"/>
    <w:rsid w:val="00B0449D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B0449D"/>
    <w:rPr>
      <w:rFonts w:ascii="Calibri" w:eastAsia="Times New Roman" w:hAnsi="Calibri" w:cs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E739F7"/>
  </w:style>
  <w:style w:type="paragraph" w:styleId="Ttulo1">
    <w:name w:val="heading 1"/>
    <w:basedOn w:val="Normal"/>
    <w:next w:val="Corpodetexto"/>
    <w:link w:val="Ttulo1Char"/>
    <w:qFormat/>
    <w:rsid w:val="00871B8C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Ttulo2">
    <w:name w:val="heading 2"/>
    <w:basedOn w:val="Normal"/>
    <w:next w:val="Corpodetexto"/>
    <w:link w:val="Ttulo2Char"/>
    <w:qFormat/>
    <w:rsid w:val="00871B8C"/>
    <w:pPr>
      <w:keepNext/>
      <w:tabs>
        <w:tab w:val="num" w:pos="0"/>
      </w:tabs>
      <w:suppressAutoHyphens/>
      <w:spacing w:before="80" w:after="80" w:line="100" w:lineRule="atLeast"/>
      <w:ind w:left="750" w:hanging="390"/>
      <w:jc w:val="center"/>
      <w:outlineLvl w:val="1"/>
    </w:pPr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paragraph" w:styleId="Ttulo3">
    <w:name w:val="heading 3"/>
    <w:basedOn w:val="Normal"/>
    <w:next w:val="Corpodetexto"/>
    <w:link w:val="Ttulo3Char"/>
    <w:qFormat/>
    <w:rsid w:val="00871B8C"/>
    <w:pPr>
      <w:keepNext/>
      <w:tabs>
        <w:tab w:val="num" w:pos="0"/>
      </w:tabs>
      <w:spacing w:after="0" w:line="100" w:lineRule="atLeast"/>
      <w:ind w:left="1080" w:hanging="720"/>
      <w:outlineLvl w:val="2"/>
    </w:pPr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paragraph" w:styleId="Ttulo4">
    <w:name w:val="heading 4"/>
    <w:basedOn w:val="Normal"/>
    <w:next w:val="Normal"/>
    <w:link w:val="Ttulo4Char"/>
    <w:qFormat/>
    <w:rsid w:val="00B0449D"/>
    <w:pPr>
      <w:tabs>
        <w:tab w:val="num" w:pos="0"/>
      </w:tabs>
      <w:suppressAutoHyphens/>
      <w:spacing w:after="0" w:line="264" w:lineRule="auto"/>
      <w:ind w:left="1080" w:hanging="720"/>
      <w:jc w:val="both"/>
      <w:outlineLvl w:val="3"/>
    </w:pPr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paragraph" w:styleId="Ttulo5">
    <w:name w:val="heading 5"/>
    <w:basedOn w:val="Normal"/>
    <w:next w:val="Corpodetexto"/>
    <w:link w:val="Ttulo5Char"/>
    <w:qFormat/>
    <w:rsid w:val="00871B8C"/>
    <w:pPr>
      <w:keepNext/>
      <w:tabs>
        <w:tab w:val="num" w:pos="0"/>
      </w:tabs>
      <w:spacing w:after="0" w:line="100" w:lineRule="atLeast"/>
      <w:ind w:left="1440" w:hanging="1080"/>
      <w:jc w:val="center"/>
      <w:outlineLvl w:val="4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styleId="Ttulo6">
    <w:name w:val="heading 6"/>
    <w:basedOn w:val="Normal"/>
    <w:next w:val="Normal"/>
    <w:link w:val="Ttulo6Char"/>
    <w:qFormat/>
    <w:rsid w:val="00B0449D"/>
    <w:pPr>
      <w:shd w:val="clear" w:color="auto" w:fill="FFFFFF"/>
      <w:tabs>
        <w:tab w:val="num" w:pos="0"/>
      </w:tabs>
      <w:suppressAutoHyphens/>
      <w:spacing w:after="0" w:line="264" w:lineRule="auto"/>
      <w:ind w:left="1440" w:hanging="1080"/>
      <w:jc w:val="both"/>
      <w:outlineLvl w:val="5"/>
    </w:pPr>
    <w:rPr>
      <w:rFonts w:ascii="Cambria" w:eastAsia="Times New Roman" w:hAnsi="Cambria" w:cs="Cambria"/>
      <w:b/>
      <w:bCs/>
      <w:color w:val="595959"/>
      <w:spacing w:val="5"/>
      <w:lang w:val="en-US" w:bidi="en-US"/>
    </w:rPr>
  </w:style>
  <w:style w:type="paragraph" w:styleId="Ttulo7">
    <w:name w:val="heading 7"/>
    <w:basedOn w:val="Normal"/>
    <w:next w:val="Corpodetexto"/>
    <w:link w:val="Ttulo7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6"/>
    </w:pPr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paragraph" w:styleId="Ttulo8">
    <w:name w:val="heading 8"/>
    <w:basedOn w:val="Normal"/>
    <w:next w:val="Corpodetexto"/>
    <w:link w:val="Ttulo8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7"/>
    </w:pPr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paragraph" w:styleId="Ttulo9">
    <w:name w:val="heading 9"/>
    <w:basedOn w:val="Normal"/>
    <w:next w:val="Normal"/>
    <w:link w:val="Ttulo9Char"/>
    <w:qFormat/>
    <w:rsid w:val="00B0449D"/>
    <w:pPr>
      <w:tabs>
        <w:tab w:val="num" w:pos="0"/>
      </w:tabs>
      <w:suppressAutoHyphens/>
      <w:spacing w:after="0" w:line="264" w:lineRule="auto"/>
      <w:ind w:left="2160" w:hanging="1800"/>
      <w:jc w:val="both"/>
      <w:outlineLvl w:val="8"/>
    </w:pPr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Normal">
    <w:name w:val="WW-Normal"/>
    <w:basedOn w:val="Normal"/>
    <w:rsid w:val="003845BB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PargrafodaLista1">
    <w:name w:val="Parágrafo da Lista1"/>
    <w:basedOn w:val="Normal"/>
    <w:rsid w:val="003845BB"/>
    <w:pPr>
      <w:suppressAutoHyphens/>
      <w:ind w:left="720"/>
    </w:pPr>
    <w:rPr>
      <w:rFonts w:ascii="Calibri" w:eastAsia="Calibri" w:hAnsi="Calibri" w:cs="Calibri"/>
      <w:kern w:val="1"/>
      <w:lang w:eastAsia="ar-SA"/>
    </w:rPr>
  </w:style>
  <w:style w:type="paragraph" w:styleId="NormalWeb">
    <w:name w:val="Normal (Web)"/>
    <w:basedOn w:val="Normal"/>
    <w:uiPriority w:val="99"/>
    <w:rsid w:val="003845BB"/>
    <w:pPr>
      <w:suppressAutoHyphens/>
      <w:spacing w:before="280" w:after="28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A24DE6"/>
    <w:pPr>
      <w:suppressAutoHyphens/>
      <w:ind w:left="7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PargrafodaLista2">
    <w:name w:val="Parágrafo da Lista2"/>
    <w:basedOn w:val="Normal"/>
    <w:rsid w:val="00A24DE6"/>
    <w:pPr>
      <w:suppressAutoHyphens/>
      <w:ind w:left="720"/>
    </w:pPr>
    <w:rPr>
      <w:rFonts w:ascii="Calibri" w:eastAsia="Times New Roman" w:hAnsi="Calibri" w:cs="Calibri"/>
      <w:lang w:eastAsia="ar-SA"/>
    </w:rPr>
  </w:style>
  <w:style w:type="character" w:styleId="Hyperlink">
    <w:name w:val="Hyperlink"/>
    <w:uiPriority w:val="99"/>
    <w:rsid w:val="00840672"/>
    <w:rPr>
      <w:color w:val="0000FF"/>
      <w:u w:val="single"/>
    </w:rPr>
  </w:style>
  <w:style w:type="paragraph" w:customStyle="1" w:styleId="Default">
    <w:name w:val="Default"/>
    <w:rsid w:val="00840672"/>
    <w:pPr>
      <w:suppressAutoHyphens/>
      <w:autoSpaceDE w:val="0"/>
      <w:jc w:val="both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SemEspaamento">
    <w:name w:val="No Spacing"/>
    <w:basedOn w:val="Normal"/>
    <w:link w:val="SemEspaamentoChar"/>
    <w:uiPriority w:val="1"/>
    <w:qFormat/>
    <w:rsid w:val="00840672"/>
    <w:pPr>
      <w:suppressAutoHyphens/>
      <w:spacing w:after="0" w:line="240" w:lineRule="auto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Textodecomentrio2">
    <w:name w:val="Texto de comentário2"/>
    <w:basedOn w:val="Normal"/>
    <w:rsid w:val="00840672"/>
    <w:pPr>
      <w:suppressAutoHyphens/>
      <w:jc w:val="both"/>
    </w:pPr>
    <w:rPr>
      <w:rFonts w:ascii="Cambria" w:eastAsia="Times New Roman" w:hAnsi="Cambria" w:cs="Cambria"/>
      <w:sz w:val="20"/>
      <w:szCs w:val="20"/>
      <w:lang w:val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840672"/>
    <w:rPr>
      <w:rFonts w:ascii="Cambria" w:eastAsia="Times New Roman" w:hAnsi="Cambria" w:cs="Cambria"/>
      <w:lang w:val="en-US" w:bidi="en-US"/>
    </w:rPr>
  </w:style>
  <w:style w:type="character" w:customStyle="1" w:styleId="Ttulo1Char">
    <w:name w:val="Título 1 Char"/>
    <w:basedOn w:val="Fontepargpadro"/>
    <w:link w:val="Ttulo1"/>
    <w:rsid w:val="00871B8C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sid w:val="00871B8C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871B8C"/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character" w:customStyle="1" w:styleId="Ttulo5Char">
    <w:name w:val="Título 5 Char"/>
    <w:basedOn w:val="Fontepargpadro"/>
    <w:link w:val="Ttulo5"/>
    <w:rsid w:val="00871B8C"/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871B8C"/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character" w:customStyle="1" w:styleId="Ttulo8Char">
    <w:name w:val="Título 8 Char"/>
    <w:basedOn w:val="Fontepargpadro"/>
    <w:link w:val="Ttulo8"/>
    <w:rsid w:val="00871B8C"/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character" w:customStyle="1" w:styleId="WW8Num1z0">
    <w:name w:val="WW8Num1z0"/>
    <w:rsid w:val="00871B8C"/>
    <w:rPr>
      <w:rFonts w:ascii="Arial" w:eastAsia="Verdana" w:hAnsi="Arial" w:cs="Arial"/>
      <w:color w:val="000000"/>
    </w:rPr>
  </w:style>
  <w:style w:type="character" w:customStyle="1" w:styleId="WW8Num2z0">
    <w:name w:val="WW8Num2z0"/>
    <w:rsid w:val="00871B8C"/>
    <w:rPr>
      <w:rFonts w:ascii="Arial" w:eastAsia="Verdana" w:hAnsi="Arial" w:cs="Arial"/>
      <w:color w:val="000000"/>
    </w:rPr>
  </w:style>
  <w:style w:type="character" w:customStyle="1" w:styleId="WW8Num3z0">
    <w:name w:val="WW8Num3z0"/>
    <w:rsid w:val="00871B8C"/>
    <w:rPr>
      <w:rFonts w:ascii="Symbol" w:hAnsi="Symbol" w:cs="Symbol"/>
    </w:rPr>
  </w:style>
  <w:style w:type="character" w:customStyle="1" w:styleId="WW8Num4z0">
    <w:name w:val="WW8Num4z0"/>
    <w:rsid w:val="00871B8C"/>
    <w:rPr>
      <w:rFonts w:ascii="Tahoma" w:hAnsi="Tahoma" w:cs="Times New Roman"/>
      <w:b w:val="0"/>
    </w:rPr>
  </w:style>
  <w:style w:type="character" w:customStyle="1" w:styleId="WW8Num5z0">
    <w:name w:val="WW8Num5z0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rsid w:val="00871B8C"/>
    <w:rPr>
      <w:rFonts w:ascii="Symbol" w:hAnsi="Symbol" w:cs="Symbol"/>
      <w:sz w:val="24"/>
      <w:szCs w:val="24"/>
    </w:rPr>
  </w:style>
  <w:style w:type="character" w:customStyle="1" w:styleId="WW8Num7z2">
    <w:name w:val="WW8Num7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8z2">
    <w:name w:val="WW8Num8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rsid w:val="00871B8C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10z0">
    <w:name w:val="WW8Num10z0"/>
    <w:rsid w:val="00871B8C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rsid w:val="00871B8C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3z0">
    <w:name w:val="WW8Num13z0"/>
    <w:rsid w:val="00871B8C"/>
    <w:rPr>
      <w:rFonts w:eastAsia="Calibri"/>
    </w:rPr>
  </w:style>
  <w:style w:type="character" w:customStyle="1" w:styleId="WW8Num14z0">
    <w:name w:val="WW8Num14z0"/>
    <w:rsid w:val="00871B8C"/>
    <w:rPr>
      <w:b/>
    </w:rPr>
  </w:style>
  <w:style w:type="character" w:customStyle="1" w:styleId="WW8Num15z0">
    <w:name w:val="WW8Num15z0"/>
    <w:rsid w:val="00871B8C"/>
    <w:rPr>
      <w:rFonts w:ascii="Symbol" w:eastAsia="Times New Roman" w:hAnsi="Symbol" w:cs="Symbol"/>
      <w:color w:val="FF0000"/>
      <w:sz w:val="24"/>
      <w:szCs w:val="24"/>
      <w:shd w:val="clear" w:color="auto" w:fill="FFFFFF"/>
    </w:rPr>
  </w:style>
  <w:style w:type="character" w:customStyle="1" w:styleId="WW8Num16z0">
    <w:name w:val="WW8Num16z0"/>
    <w:rsid w:val="00871B8C"/>
    <w:rPr>
      <w:rFonts w:ascii="Symbol" w:hAnsi="Symbol" w:cs="Symbol"/>
    </w:rPr>
  </w:style>
  <w:style w:type="character" w:customStyle="1" w:styleId="WW8Num21z0">
    <w:name w:val="WW8Num21z0"/>
    <w:rsid w:val="00871B8C"/>
    <w:rPr>
      <w:rFonts w:ascii="Symbol" w:hAnsi="Symbol"/>
    </w:rPr>
  </w:style>
  <w:style w:type="character" w:customStyle="1" w:styleId="WW8Num21z1">
    <w:name w:val="WW8Num21z1"/>
    <w:rsid w:val="00871B8C"/>
    <w:rPr>
      <w:rFonts w:ascii="Courier New" w:hAnsi="Courier New" w:cs="Courier New"/>
    </w:rPr>
  </w:style>
  <w:style w:type="character" w:customStyle="1" w:styleId="WW8Num21z2">
    <w:name w:val="WW8Num21z2"/>
    <w:rsid w:val="00871B8C"/>
    <w:rPr>
      <w:rFonts w:ascii="Wingdings" w:hAnsi="Wingdings"/>
    </w:rPr>
  </w:style>
  <w:style w:type="character" w:customStyle="1" w:styleId="Fontepargpadro13">
    <w:name w:val="Fonte parág. padrão13"/>
    <w:rsid w:val="00871B8C"/>
  </w:style>
  <w:style w:type="character" w:customStyle="1" w:styleId="WW8Num11z0">
    <w:name w:val="WW8Num11z0"/>
    <w:rsid w:val="00871B8C"/>
  </w:style>
  <w:style w:type="character" w:customStyle="1" w:styleId="Absatz-Standardschriftart">
    <w:name w:val="Absatz-Standardschriftart"/>
    <w:rsid w:val="00871B8C"/>
  </w:style>
  <w:style w:type="character" w:customStyle="1" w:styleId="WW8Num11z2">
    <w:name w:val="WW8Num11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17z0">
    <w:name w:val="WW8Num17z0"/>
    <w:rsid w:val="00871B8C"/>
  </w:style>
  <w:style w:type="character" w:customStyle="1" w:styleId="WW-Absatz-Standardschriftart">
    <w:name w:val="WW-Absatz-Standardschriftart"/>
    <w:rsid w:val="00871B8C"/>
  </w:style>
  <w:style w:type="character" w:customStyle="1" w:styleId="WW-Absatz-Standardschriftart1">
    <w:name w:val="WW-Absatz-Standardschriftart1"/>
    <w:rsid w:val="00871B8C"/>
  </w:style>
  <w:style w:type="character" w:customStyle="1" w:styleId="WW8Num1z1">
    <w:name w:val="WW8Num1z1"/>
    <w:rsid w:val="00871B8C"/>
  </w:style>
  <w:style w:type="character" w:customStyle="1" w:styleId="WW8Num1z2">
    <w:name w:val="WW8Num1z2"/>
    <w:rsid w:val="00871B8C"/>
  </w:style>
  <w:style w:type="character" w:customStyle="1" w:styleId="WW8Num1z3">
    <w:name w:val="WW8Num1z3"/>
    <w:rsid w:val="00871B8C"/>
  </w:style>
  <w:style w:type="character" w:customStyle="1" w:styleId="WW8Num1z4">
    <w:name w:val="WW8Num1z4"/>
    <w:rsid w:val="00871B8C"/>
  </w:style>
  <w:style w:type="character" w:customStyle="1" w:styleId="WW8Num1z5">
    <w:name w:val="WW8Num1z5"/>
    <w:rsid w:val="00871B8C"/>
  </w:style>
  <w:style w:type="character" w:customStyle="1" w:styleId="WW8Num1z6">
    <w:name w:val="WW8Num1z6"/>
    <w:rsid w:val="00871B8C"/>
  </w:style>
  <w:style w:type="character" w:customStyle="1" w:styleId="WW8Num1z7">
    <w:name w:val="WW8Num1z7"/>
    <w:rsid w:val="00871B8C"/>
  </w:style>
  <w:style w:type="character" w:customStyle="1" w:styleId="WW8Num1z8">
    <w:name w:val="WW8Num1z8"/>
    <w:rsid w:val="00871B8C"/>
  </w:style>
  <w:style w:type="character" w:customStyle="1" w:styleId="WW8Num2z1">
    <w:name w:val="WW8Num2z1"/>
    <w:rsid w:val="00871B8C"/>
  </w:style>
  <w:style w:type="character" w:customStyle="1" w:styleId="WW8Num2z2">
    <w:name w:val="WW8Num2z2"/>
    <w:rsid w:val="00871B8C"/>
  </w:style>
  <w:style w:type="character" w:customStyle="1" w:styleId="WW8Num2z3">
    <w:name w:val="WW8Num2z3"/>
    <w:rsid w:val="00871B8C"/>
  </w:style>
  <w:style w:type="character" w:customStyle="1" w:styleId="WW8Num2z4">
    <w:name w:val="WW8Num2z4"/>
    <w:rsid w:val="00871B8C"/>
  </w:style>
  <w:style w:type="character" w:customStyle="1" w:styleId="WW8Num2z5">
    <w:name w:val="WW8Num2z5"/>
    <w:rsid w:val="00871B8C"/>
  </w:style>
  <w:style w:type="character" w:customStyle="1" w:styleId="WW8Num2z6">
    <w:name w:val="WW8Num2z6"/>
    <w:rsid w:val="00871B8C"/>
  </w:style>
  <w:style w:type="character" w:customStyle="1" w:styleId="WW8Num2z7">
    <w:name w:val="WW8Num2z7"/>
    <w:rsid w:val="00871B8C"/>
  </w:style>
  <w:style w:type="character" w:customStyle="1" w:styleId="WW8Num2z8">
    <w:name w:val="WW8Num2z8"/>
    <w:rsid w:val="00871B8C"/>
  </w:style>
  <w:style w:type="character" w:customStyle="1" w:styleId="WW8Num3z1">
    <w:name w:val="WW8Num3z1"/>
    <w:rsid w:val="00871B8C"/>
  </w:style>
  <w:style w:type="character" w:customStyle="1" w:styleId="WW8Num3z2">
    <w:name w:val="WW8Num3z2"/>
    <w:rsid w:val="00871B8C"/>
  </w:style>
  <w:style w:type="character" w:customStyle="1" w:styleId="WW8Num3z3">
    <w:name w:val="WW8Num3z3"/>
    <w:rsid w:val="00871B8C"/>
  </w:style>
  <w:style w:type="character" w:customStyle="1" w:styleId="WW8Num3z4">
    <w:name w:val="WW8Num3z4"/>
    <w:rsid w:val="00871B8C"/>
  </w:style>
  <w:style w:type="character" w:customStyle="1" w:styleId="WW8Num3z5">
    <w:name w:val="WW8Num3z5"/>
    <w:rsid w:val="00871B8C"/>
  </w:style>
  <w:style w:type="character" w:customStyle="1" w:styleId="WW8Num3z6">
    <w:name w:val="WW8Num3z6"/>
    <w:rsid w:val="00871B8C"/>
  </w:style>
  <w:style w:type="character" w:customStyle="1" w:styleId="WW8Num3z7">
    <w:name w:val="WW8Num3z7"/>
    <w:rsid w:val="00871B8C"/>
  </w:style>
  <w:style w:type="character" w:customStyle="1" w:styleId="WW8Num3z8">
    <w:name w:val="WW8Num3z8"/>
    <w:rsid w:val="00871B8C"/>
  </w:style>
  <w:style w:type="character" w:customStyle="1" w:styleId="WW8Num4z1">
    <w:name w:val="WW8Num4z1"/>
    <w:rsid w:val="00871B8C"/>
  </w:style>
  <w:style w:type="character" w:customStyle="1" w:styleId="WW8Num4z2">
    <w:name w:val="WW8Num4z2"/>
    <w:rsid w:val="00871B8C"/>
  </w:style>
  <w:style w:type="character" w:customStyle="1" w:styleId="WW8Num4z3">
    <w:name w:val="WW8Num4z3"/>
    <w:rsid w:val="00871B8C"/>
  </w:style>
  <w:style w:type="character" w:customStyle="1" w:styleId="WW8Num4z4">
    <w:name w:val="WW8Num4z4"/>
    <w:rsid w:val="00871B8C"/>
  </w:style>
  <w:style w:type="character" w:customStyle="1" w:styleId="WW8Num4z5">
    <w:name w:val="WW8Num4z5"/>
    <w:rsid w:val="00871B8C"/>
  </w:style>
  <w:style w:type="character" w:customStyle="1" w:styleId="WW8Num4z6">
    <w:name w:val="WW8Num4z6"/>
    <w:rsid w:val="00871B8C"/>
  </w:style>
  <w:style w:type="character" w:customStyle="1" w:styleId="WW8Num4z7">
    <w:name w:val="WW8Num4z7"/>
    <w:rsid w:val="00871B8C"/>
  </w:style>
  <w:style w:type="character" w:customStyle="1" w:styleId="WW8Num4z8">
    <w:name w:val="WW8Num4z8"/>
    <w:rsid w:val="00871B8C"/>
  </w:style>
  <w:style w:type="character" w:customStyle="1" w:styleId="WW8Num5z1">
    <w:name w:val="WW8Num5z1"/>
    <w:rsid w:val="00871B8C"/>
  </w:style>
  <w:style w:type="character" w:customStyle="1" w:styleId="WW8Num5z2">
    <w:name w:val="WW8Num5z2"/>
    <w:rsid w:val="00871B8C"/>
  </w:style>
  <w:style w:type="character" w:customStyle="1" w:styleId="WW8Num5z3">
    <w:name w:val="WW8Num5z3"/>
    <w:rsid w:val="00871B8C"/>
  </w:style>
  <w:style w:type="character" w:customStyle="1" w:styleId="WW8Num5z4">
    <w:name w:val="WW8Num5z4"/>
    <w:rsid w:val="00871B8C"/>
  </w:style>
  <w:style w:type="character" w:customStyle="1" w:styleId="WW8Num5z5">
    <w:name w:val="WW8Num5z5"/>
    <w:rsid w:val="00871B8C"/>
  </w:style>
  <w:style w:type="character" w:customStyle="1" w:styleId="WW8Num5z6">
    <w:name w:val="WW8Num5z6"/>
    <w:rsid w:val="00871B8C"/>
  </w:style>
  <w:style w:type="character" w:customStyle="1" w:styleId="WW8Num5z7">
    <w:name w:val="WW8Num5z7"/>
    <w:rsid w:val="00871B8C"/>
  </w:style>
  <w:style w:type="character" w:customStyle="1" w:styleId="WW8Num5z8">
    <w:name w:val="WW8Num5z8"/>
    <w:rsid w:val="00871B8C"/>
  </w:style>
  <w:style w:type="character" w:customStyle="1" w:styleId="WW8Num7z0">
    <w:name w:val="WW8Num7z0"/>
    <w:rsid w:val="00871B8C"/>
  </w:style>
  <w:style w:type="character" w:customStyle="1" w:styleId="WW8Num7z1">
    <w:name w:val="WW8Num7z1"/>
    <w:rsid w:val="00871B8C"/>
  </w:style>
  <w:style w:type="character" w:customStyle="1" w:styleId="WW8Num7z3">
    <w:name w:val="WW8Num7z3"/>
    <w:rsid w:val="00871B8C"/>
  </w:style>
  <w:style w:type="character" w:customStyle="1" w:styleId="WW8Num7z4">
    <w:name w:val="WW8Num7z4"/>
    <w:rsid w:val="00871B8C"/>
  </w:style>
  <w:style w:type="character" w:customStyle="1" w:styleId="WW8Num7z5">
    <w:name w:val="WW8Num7z5"/>
    <w:rsid w:val="00871B8C"/>
  </w:style>
  <w:style w:type="character" w:customStyle="1" w:styleId="WW8Num7z6">
    <w:name w:val="WW8Num7z6"/>
    <w:rsid w:val="00871B8C"/>
  </w:style>
  <w:style w:type="character" w:customStyle="1" w:styleId="WW8Num7z7">
    <w:name w:val="WW8Num7z7"/>
    <w:rsid w:val="00871B8C"/>
  </w:style>
  <w:style w:type="character" w:customStyle="1" w:styleId="WW8Num7z8">
    <w:name w:val="WW8Num7z8"/>
    <w:rsid w:val="00871B8C"/>
  </w:style>
  <w:style w:type="character" w:customStyle="1" w:styleId="WW8Num8z0">
    <w:name w:val="WW8Num8z0"/>
    <w:rsid w:val="00871B8C"/>
  </w:style>
  <w:style w:type="character" w:customStyle="1" w:styleId="WW8Num8z1">
    <w:name w:val="WW8Num8z1"/>
    <w:rsid w:val="00871B8C"/>
  </w:style>
  <w:style w:type="character" w:customStyle="1" w:styleId="WW8Num8z3">
    <w:name w:val="WW8Num8z3"/>
    <w:rsid w:val="00871B8C"/>
  </w:style>
  <w:style w:type="character" w:customStyle="1" w:styleId="WW8Num8z4">
    <w:name w:val="WW8Num8z4"/>
    <w:rsid w:val="00871B8C"/>
  </w:style>
  <w:style w:type="character" w:customStyle="1" w:styleId="WW8Num8z5">
    <w:name w:val="WW8Num8z5"/>
    <w:rsid w:val="00871B8C"/>
  </w:style>
  <w:style w:type="character" w:customStyle="1" w:styleId="WW8Num8z6">
    <w:name w:val="WW8Num8z6"/>
    <w:rsid w:val="00871B8C"/>
  </w:style>
  <w:style w:type="character" w:customStyle="1" w:styleId="WW8Num8z7">
    <w:name w:val="WW8Num8z7"/>
    <w:rsid w:val="00871B8C"/>
  </w:style>
  <w:style w:type="character" w:customStyle="1" w:styleId="WW8Num8z8">
    <w:name w:val="WW8Num8z8"/>
    <w:rsid w:val="00871B8C"/>
  </w:style>
  <w:style w:type="character" w:customStyle="1" w:styleId="WW8Num9z0">
    <w:name w:val="WW8Num9z0"/>
    <w:rsid w:val="00871B8C"/>
  </w:style>
  <w:style w:type="character" w:customStyle="1" w:styleId="WW8Num9z2">
    <w:name w:val="WW8Num9z2"/>
    <w:rsid w:val="00871B8C"/>
  </w:style>
  <w:style w:type="character" w:customStyle="1" w:styleId="WW8Num9z3">
    <w:name w:val="WW8Num9z3"/>
    <w:rsid w:val="00871B8C"/>
  </w:style>
  <w:style w:type="character" w:customStyle="1" w:styleId="WW8Num9z4">
    <w:name w:val="WW8Num9z4"/>
    <w:rsid w:val="00871B8C"/>
  </w:style>
  <w:style w:type="character" w:customStyle="1" w:styleId="WW8Num9z5">
    <w:name w:val="WW8Num9z5"/>
    <w:rsid w:val="00871B8C"/>
  </w:style>
  <w:style w:type="character" w:customStyle="1" w:styleId="WW8Num9z6">
    <w:name w:val="WW8Num9z6"/>
    <w:rsid w:val="00871B8C"/>
  </w:style>
  <w:style w:type="character" w:customStyle="1" w:styleId="WW8Num9z7">
    <w:name w:val="WW8Num9z7"/>
    <w:rsid w:val="00871B8C"/>
  </w:style>
  <w:style w:type="character" w:customStyle="1" w:styleId="WW8Num9z8">
    <w:name w:val="WW8Num9z8"/>
    <w:rsid w:val="00871B8C"/>
  </w:style>
  <w:style w:type="character" w:customStyle="1" w:styleId="WW8Num10z1">
    <w:name w:val="WW8Num10z1"/>
    <w:rsid w:val="00871B8C"/>
  </w:style>
  <w:style w:type="character" w:customStyle="1" w:styleId="WW8Num10z2">
    <w:name w:val="WW8Num10z2"/>
    <w:rsid w:val="00871B8C"/>
  </w:style>
  <w:style w:type="character" w:customStyle="1" w:styleId="WW8Num10z3">
    <w:name w:val="WW8Num10z3"/>
    <w:rsid w:val="00871B8C"/>
  </w:style>
  <w:style w:type="character" w:customStyle="1" w:styleId="WW8Num10z4">
    <w:name w:val="WW8Num10z4"/>
    <w:rsid w:val="00871B8C"/>
  </w:style>
  <w:style w:type="character" w:customStyle="1" w:styleId="WW8Num10z5">
    <w:name w:val="WW8Num10z5"/>
    <w:rsid w:val="00871B8C"/>
  </w:style>
  <w:style w:type="character" w:customStyle="1" w:styleId="WW8Num10z6">
    <w:name w:val="WW8Num10z6"/>
    <w:rsid w:val="00871B8C"/>
  </w:style>
  <w:style w:type="character" w:customStyle="1" w:styleId="WW8Num10z7">
    <w:name w:val="WW8Num10z7"/>
    <w:rsid w:val="00871B8C"/>
  </w:style>
  <w:style w:type="character" w:customStyle="1" w:styleId="WW8Num10z8">
    <w:name w:val="WW8Num10z8"/>
    <w:rsid w:val="00871B8C"/>
  </w:style>
  <w:style w:type="character" w:customStyle="1" w:styleId="WW8Num11z1">
    <w:name w:val="WW8Num11z1"/>
    <w:rsid w:val="00871B8C"/>
  </w:style>
  <w:style w:type="character" w:customStyle="1" w:styleId="WW8Num11z3">
    <w:name w:val="WW8Num11z3"/>
    <w:rsid w:val="00871B8C"/>
  </w:style>
  <w:style w:type="character" w:customStyle="1" w:styleId="WW8Num11z4">
    <w:name w:val="WW8Num11z4"/>
    <w:rsid w:val="00871B8C"/>
  </w:style>
  <w:style w:type="character" w:customStyle="1" w:styleId="WW8Num11z5">
    <w:name w:val="WW8Num11z5"/>
    <w:rsid w:val="00871B8C"/>
  </w:style>
  <w:style w:type="character" w:customStyle="1" w:styleId="WW8Num11z6">
    <w:name w:val="WW8Num11z6"/>
    <w:rsid w:val="00871B8C"/>
  </w:style>
  <w:style w:type="character" w:customStyle="1" w:styleId="WW8Num11z7">
    <w:name w:val="WW8Num11z7"/>
    <w:rsid w:val="00871B8C"/>
  </w:style>
  <w:style w:type="character" w:customStyle="1" w:styleId="WW8Num11z8">
    <w:name w:val="WW8Num11z8"/>
    <w:rsid w:val="00871B8C"/>
  </w:style>
  <w:style w:type="character" w:customStyle="1" w:styleId="WW8Num12z1">
    <w:name w:val="WW8Num12z1"/>
    <w:rsid w:val="00871B8C"/>
  </w:style>
  <w:style w:type="character" w:customStyle="1" w:styleId="WW8Num12z2">
    <w:name w:val="WW8Num12z2"/>
    <w:rsid w:val="00871B8C"/>
  </w:style>
  <w:style w:type="character" w:customStyle="1" w:styleId="WW8Num12z3">
    <w:name w:val="WW8Num12z3"/>
    <w:rsid w:val="00871B8C"/>
  </w:style>
  <w:style w:type="character" w:customStyle="1" w:styleId="WW8Num12z4">
    <w:name w:val="WW8Num12z4"/>
    <w:rsid w:val="00871B8C"/>
  </w:style>
  <w:style w:type="character" w:customStyle="1" w:styleId="WW8Num12z5">
    <w:name w:val="WW8Num12z5"/>
    <w:rsid w:val="00871B8C"/>
  </w:style>
  <w:style w:type="character" w:customStyle="1" w:styleId="WW8Num12z6">
    <w:name w:val="WW8Num12z6"/>
    <w:rsid w:val="00871B8C"/>
  </w:style>
  <w:style w:type="character" w:customStyle="1" w:styleId="WW8Num12z7">
    <w:name w:val="WW8Num12z7"/>
    <w:rsid w:val="00871B8C"/>
  </w:style>
  <w:style w:type="character" w:customStyle="1" w:styleId="WW8Num12z8">
    <w:name w:val="WW8Num12z8"/>
    <w:rsid w:val="00871B8C"/>
  </w:style>
  <w:style w:type="character" w:customStyle="1" w:styleId="WW8Num13z1">
    <w:name w:val="WW8Num13z1"/>
    <w:rsid w:val="00871B8C"/>
  </w:style>
  <w:style w:type="character" w:customStyle="1" w:styleId="WW8Num13z2">
    <w:name w:val="WW8Num13z2"/>
    <w:rsid w:val="00871B8C"/>
  </w:style>
  <w:style w:type="character" w:customStyle="1" w:styleId="WW8Num13z3">
    <w:name w:val="WW8Num13z3"/>
    <w:rsid w:val="00871B8C"/>
  </w:style>
  <w:style w:type="character" w:customStyle="1" w:styleId="WW8Num13z4">
    <w:name w:val="WW8Num13z4"/>
    <w:rsid w:val="00871B8C"/>
  </w:style>
  <w:style w:type="character" w:customStyle="1" w:styleId="WW8Num13z5">
    <w:name w:val="WW8Num13z5"/>
    <w:rsid w:val="00871B8C"/>
  </w:style>
  <w:style w:type="character" w:customStyle="1" w:styleId="WW8Num13z6">
    <w:name w:val="WW8Num13z6"/>
    <w:rsid w:val="00871B8C"/>
  </w:style>
  <w:style w:type="character" w:customStyle="1" w:styleId="WW8Num13z7">
    <w:name w:val="WW8Num13z7"/>
    <w:rsid w:val="00871B8C"/>
  </w:style>
  <w:style w:type="character" w:customStyle="1" w:styleId="WW8Num13z8">
    <w:name w:val="WW8Num13z8"/>
    <w:rsid w:val="00871B8C"/>
  </w:style>
  <w:style w:type="character" w:customStyle="1" w:styleId="WW8Num15z1">
    <w:name w:val="WW8Num15z1"/>
    <w:rsid w:val="00871B8C"/>
    <w:rPr>
      <w:rFonts w:ascii="Courier New" w:hAnsi="Courier New" w:cs="Courier New"/>
    </w:rPr>
  </w:style>
  <w:style w:type="character" w:customStyle="1" w:styleId="WW8Num15z2">
    <w:name w:val="WW8Num15z2"/>
    <w:rsid w:val="00871B8C"/>
    <w:rPr>
      <w:rFonts w:ascii="Wingdings" w:hAnsi="Wingdings" w:cs="Wingdings"/>
    </w:rPr>
  </w:style>
  <w:style w:type="character" w:customStyle="1" w:styleId="WW8Num16z1">
    <w:name w:val="WW8Num16z1"/>
    <w:rsid w:val="00871B8C"/>
    <w:rPr>
      <w:rFonts w:ascii="Courier New" w:hAnsi="Courier New" w:cs="Courier New"/>
    </w:rPr>
  </w:style>
  <w:style w:type="character" w:customStyle="1" w:styleId="WW8Num16z2">
    <w:name w:val="WW8Num16z2"/>
    <w:rsid w:val="00871B8C"/>
    <w:rPr>
      <w:rFonts w:ascii="Wingdings" w:hAnsi="Wingdings" w:cs="Wingdings"/>
    </w:rPr>
  </w:style>
  <w:style w:type="character" w:customStyle="1" w:styleId="WW8Num17z1">
    <w:name w:val="WW8Num17z1"/>
    <w:rsid w:val="00871B8C"/>
  </w:style>
  <w:style w:type="character" w:customStyle="1" w:styleId="WW8Num17z2">
    <w:name w:val="WW8Num17z2"/>
    <w:rsid w:val="00871B8C"/>
  </w:style>
  <w:style w:type="character" w:customStyle="1" w:styleId="WW8Num17z3">
    <w:name w:val="WW8Num17z3"/>
    <w:rsid w:val="00871B8C"/>
  </w:style>
  <w:style w:type="character" w:customStyle="1" w:styleId="WW8Num17z4">
    <w:name w:val="WW8Num17z4"/>
    <w:rsid w:val="00871B8C"/>
  </w:style>
  <w:style w:type="character" w:customStyle="1" w:styleId="WW8Num17z5">
    <w:name w:val="WW8Num17z5"/>
    <w:rsid w:val="00871B8C"/>
  </w:style>
  <w:style w:type="character" w:customStyle="1" w:styleId="WW8Num17z6">
    <w:name w:val="WW8Num17z6"/>
    <w:rsid w:val="00871B8C"/>
  </w:style>
  <w:style w:type="character" w:customStyle="1" w:styleId="WW8Num17z7">
    <w:name w:val="WW8Num17z7"/>
    <w:rsid w:val="00871B8C"/>
  </w:style>
  <w:style w:type="character" w:customStyle="1" w:styleId="WW8Num17z8">
    <w:name w:val="WW8Num17z8"/>
    <w:rsid w:val="00871B8C"/>
  </w:style>
  <w:style w:type="character" w:customStyle="1" w:styleId="WW8Num18z0">
    <w:name w:val="WW8Num18z0"/>
    <w:rsid w:val="00871B8C"/>
    <w:rPr>
      <w:rFonts w:ascii="Symbol" w:hAnsi="Symbol" w:cs="Symbol"/>
      <w:color w:val="FF0000"/>
      <w:sz w:val="24"/>
      <w:szCs w:val="24"/>
      <w:shd w:val="clear" w:color="auto" w:fill="FFFFFF"/>
    </w:rPr>
  </w:style>
  <w:style w:type="character" w:customStyle="1" w:styleId="WW8Num18z1">
    <w:name w:val="WW8Num18z1"/>
    <w:rsid w:val="00871B8C"/>
    <w:rPr>
      <w:rFonts w:ascii="Courier New" w:hAnsi="Courier New" w:cs="Courier New"/>
    </w:rPr>
  </w:style>
  <w:style w:type="character" w:customStyle="1" w:styleId="WW8Num18z2">
    <w:name w:val="WW8Num18z2"/>
    <w:rsid w:val="00871B8C"/>
    <w:rPr>
      <w:rFonts w:ascii="Wingdings" w:hAnsi="Wingdings" w:cs="Wingdings"/>
    </w:rPr>
  </w:style>
  <w:style w:type="character" w:customStyle="1" w:styleId="WW8Num19z0">
    <w:name w:val="WW8Num19z0"/>
    <w:rsid w:val="00871B8C"/>
  </w:style>
  <w:style w:type="character" w:customStyle="1" w:styleId="WW8Num19z1">
    <w:name w:val="WW8Num19z1"/>
    <w:rsid w:val="00871B8C"/>
  </w:style>
  <w:style w:type="character" w:customStyle="1" w:styleId="WW8Num19z2">
    <w:name w:val="WW8Num19z2"/>
    <w:rsid w:val="00871B8C"/>
  </w:style>
  <w:style w:type="character" w:customStyle="1" w:styleId="WW8Num19z3">
    <w:name w:val="WW8Num19z3"/>
    <w:rsid w:val="00871B8C"/>
  </w:style>
  <w:style w:type="character" w:customStyle="1" w:styleId="WW8Num19z4">
    <w:name w:val="WW8Num19z4"/>
    <w:rsid w:val="00871B8C"/>
  </w:style>
  <w:style w:type="character" w:customStyle="1" w:styleId="WW8Num19z5">
    <w:name w:val="WW8Num19z5"/>
    <w:rsid w:val="00871B8C"/>
  </w:style>
  <w:style w:type="character" w:customStyle="1" w:styleId="WW8Num19z6">
    <w:name w:val="WW8Num19z6"/>
    <w:rsid w:val="00871B8C"/>
  </w:style>
  <w:style w:type="character" w:customStyle="1" w:styleId="WW8Num19z7">
    <w:name w:val="WW8Num19z7"/>
    <w:rsid w:val="00871B8C"/>
  </w:style>
  <w:style w:type="character" w:customStyle="1" w:styleId="WW8Num19z8">
    <w:name w:val="WW8Num19z8"/>
    <w:rsid w:val="00871B8C"/>
  </w:style>
  <w:style w:type="character" w:customStyle="1" w:styleId="WW8Num20z0">
    <w:name w:val="WW8Num20z0"/>
    <w:rsid w:val="00871B8C"/>
  </w:style>
  <w:style w:type="character" w:customStyle="1" w:styleId="WW8Num20z1">
    <w:name w:val="WW8Num20z1"/>
    <w:rsid w:val="00871B8C"/>
  </w:style>
  <w:style w:type="character" w:customStyle="1" w:styleId="WW8Num20z2">
    <w:name w:val="WW8Num20z2"/>
    <w:rsid w:val="00871B8C"/>
  </w:style>
  <w:style w:type="character" w:customStyle="1" w:styleId="WW8Num20z3">
    <w:name w:val="WW8Num20z3"/>
    <w:rsid w:val="00871B8C"/>
  </w:style>
  <w:style w:type="character" w:customStyle="1" w:styleId="WW8Num20z4">
    <w:name w:val="WW8Num20z4"/>
    <w:rsid w:val="00871B8C"/>
  </w:style>
  <w:style w:type="character" w:customStyle="1" w:styleId="WW8Num20z5">
    <w:name w:val="WW8Num20z5"/>
    <w:rsid w:val="00871B8C"/>
  </w:style>
  <w:style w:type="character" w:customStyle="1" w:styleId="WW8Num20z6">
    <w:name w:val="WW8Num20z6"/>
    <w:rsid w:val="00871B8C"/>
  </w:style>
  <w:style w:type="character" w:customStyle="1" w:styleId="WW8Num20z7">
    <w:name w:val="WW8Num20z7"/>
    <w:rsid w:val="00871B8C"/>
  </w:style>
  <w:style w:type="character" w:customStyle="1" w:styleId="WW8Num20z8">
    <w:name w:val="WW8Num20z8"/>
    <w:rsid w:val="00871B8C"/>
  </w:style>
  <w:style w:type="character" w:customStyle="1" w:styleId="Fontepargpadro12">
    <w:name w:val="Fonte parág. padrão12"/>
    <w:rsid w:val="00871B8C"/>
  </w:style>
  <w:style w:type="character" w:customStyle="1" w:styleId="WW8Num6z1">
    <w:name w:val="WW8Num6z1"/>
    <w:rsid w:val="00871B8C"/>
  </w:style>
  <w:style w:type="character" w:customStyle="1" w:styleId="WW8Num6z2">
    <w:name w:val="WW8Num6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3">
    <w:name w:val="WW8Num6z3"/>
    <w:rsid w:val="00871B8C"/>
  </w:style>
  <w:style w:type="character" w:customStyle="1" w:styleId="WW8Num6z4">
    <w:name w:val="WW8Num6z4"/>
    <w:rsid w:val="00871B8C"/>
  </w:style>
  <w:style w:type="character" w:customStyle="1" w:styleId="WW8Num6z5">
    <w:name w:val="WW8Num6z5"/>
    <w:rsid w:val="00871B8C"/>
  </w:style>
  <w:style w:type="character" w:customStyle="1" w:styleId="WW8Num6z6">
    <w:name w:val="WW8Num6z6"/>
    <w:rsid w:val="00871B8C"/>
  </w:style>
  <w:style w:type="character" w:customStyle="1" w:styleId="WW8Num6z7">
    <w:name w:val="WW8Num6z7"/>
    <w:rsid w:val="00871B8C"/>
  </w:style>
  <w:style w:type="character" w:customStyle="1" w:styleId="WW8Num6z8">
    <w:name w:val="WW8Num6z8"/>
    <w:rsid w:val="00871B8C"/>
  </w:style>
  <w:style w:type="character" w:customStyle="1" w:styleId="WW8Num14z1">
    <w:name w:val="WW8Num14z1"/>
    <w:rsid w:val="00871B8C"/>
  </w:style>
  <w:style w:type="character" w:customStyle="1" w:styleId="WW8Num14z2">
    <w:name w:val="WW8Num14z2"/>
    <w:rsid w:val="00871B8C"/>
  </w:style>
  <w:style w:type="character" w:customStyle="1" w:styleId="WW8Num14z3">
    <w:name w:val="WW8Num14z3"/>
    <w:rsid w:val="00871B8C"/>
  </w:style>
  <w:style w:type="character" w:customStyle="1" w:styleId="WW8Num14z4">
    <w:name w:val="WW8Num14z4"/>
    <w:rsid w:val="00871B8C"/>
  </w:style>
  <w:style w:type="character" w:customStyle="1" w:styleId="WW8Num14z5">
    <w:name w:val="WW8Num14z5"/>
    <w:rsid w:val="00871B8C"/>
  </w:style>
  <w:style w:type="character" w:customStyle="1" w:styleId="WW8Num14z6">
    <w:name w:val="WW8Num14z6"/>
    <w:rsid w:val="00871B8C"/>
  </w:style>
  <w:style w:type="character" w:customStyle="1" w:styleId="WW8Num14z7">
    <w:name w:val="WW8Num14z7"/>
    <w:rsid w:val="00871B8C"/>
  </w:style>
  <w:style w:type="character" w:customStyle="1" w:styleId="WW8Num14z8">
    <w:name w:val="WW8Num14z8"/>
    <w:rsid w:val="00871B8C"/>
  </w:style>
  <w:style w:type="character" w:customStyle="1" w:styleId="WW8Num18z3">
    <w:name w:val="WW8Num18z3"/>
    <w:rsid w:val="00871B8C"/>
  </w:style>
  <w:style w:type="character" w:customStyle="1" w:styleId="WW8Num18z4">
    <w:name w:val="WW8Num18z4"/>
    <w:rsid w:val="00871B8C"/>
  </w:style>
  <w:style w:type="character" w:customStyle="1" w:styleId="WW8Num18z5">
    <w:name w:val="WW8Num18z5"/>
    <w:rsid w:val="00871B8C"/>
  </w:style>
  <w:style w:type="character" w:customStyle="1" w:styleId="WW8Num18z6">
    <w:name w:val="WW8Num18z6"/>
    <w:rsid w:val="00871B8C"/>
  </w:style>
  <w:style w:type="character" w:customStyle="1" w:styleId="WW8Num18z7">
    <w:name w:val="WW8Num18z7"/>
    <w:rsid w:val="00871B8C"/>
  </w:style>
  <w:style w:type="character" w:customStyle="1" w:styleId="WW8Num18z8">
    <w:name w:val="WW8Num18z8"/>
    <w:rsid w:val="00871B8C"/>
  </w:style>
  <w:style w:type="character" w:customStyle="1" w:styleId="Fontepargpadro11">
    <w:name w:val="Fonte parág. padrão11"/>
    <w:rsid w:val="00871B8C"/>
  </w:style>
  <w:style w:type="character" w:customStyle="1" w:styleId="WW-Absatz-Standardschriftart11">
    <w:name w:val="WW-Absatz-Standardschriftart11"/>
    <w:rsid w:val="00871B8C"/>
  </w:style>
  <w:style w:type="character" w:customStyle="1" w:styleId="WW-Absatz-Standardschriftart111">
    <w:name w:val="WW-Absatz-Standardschriftart111"/>
    <w:rsid w:val="00871B8C"/>
  </w:style>
  <w:style w:type="character" w:customStyle="1" w:styleId="WW-Absatz-Standardschriftart1111">
    <w:name w:val="WW-Absatz-Standardschriftart1111"/>
    <w:rsid w:val="00871B8C"/>
  </w:style>
  <w:style w:type="character" w:customStyle="1" w:styleId="WW-Absatz-Standardschriftart11111">
    <w:name w:val="WW-Absatz-Standardschriftart11111"/>
    <w:rsid w:val="00871B8C"/>
  </w:style>
  <w:style w:type="character" w:customStyle="1" w:styleId="WW-Absatz-Standardschriftart111111">
    <w:name w:val="WW-Absatz-Standardschriftart111111"/>
    <w:rsid w:val="00871B8C"/>
  </w:style>
  <w:style w:type="character" w:customStyle="1" w:styleId="Fontepargpadro1">
    <w:name w:val="Fonte parág. padrão1"/>
    <w:rsid w:val="00871B8C"/>
  </w:style>
  <w:style w:type="character" w:customStyle="1" w:styleId="Fontepargpadro10">
    <w:name w:val="Fonte parág. padrão10"/>
    <w:rsid w:val="00871B8C"/>
  </w:style>
  <w:style w:type="character" w:customStyle="1" w:styleId="WW-Absatz-Standardschriftart1111111">
    <w:name w:val="WW-Absatz-Standardschriftart1111111"/>
    <w:rsid w:val="00871B8C"/>
  </w:style>
  <w:style w:type="character" w:customStyle="1" w:styleId="WW-Absatz-Standardschriftart11111111">
    <w:name w:val="WW-Absatz-Standardschriftart11111111"/>
    <w:rsid w:val="00871B8C"/>
  </w:style>
  <w:style w:type="character" w:customStyle="1" w:styleId="WW-Absatz-Standardschriftart111111111">
    <w:name w:val="WW-Absatz-Standardschriftart111111111"/>
    <w:rsid w:val="00871B8C"/>
  </w:style>
  <w:style w:type="character" w:customStyle="1" w:styleId="Fontepargpadro9">
    <w:name w:val="Fonte parág. padrão9"/>
    <w:rsid w:val="00871B8C"/>
  </w:style>
  <w:style w:type="character" w:customStyle="1" w:styleId="Fontepargpadro8">
    <w:name w:val="Fonte parág. padrão8"/>
    <w:rsid w:val="00871B8C"/>
  </w:style>
  <w:style w:type="character" w:customStyle="1" w:styleId="WW-Absatz-Standardschriftart1111111111">
    <w:name w:val="WW-Absatz-Standardschriftart1111111111"/>
    <w:rsid w:val="00871B8C"/>
  </w:style>
  <w:style w:type="character" w:customStyle="1" w:styleId="WW-Absatz-Standardschriftart11111111111">
    <w:name w:val="WW-Absatz-Standardschriftart11111111111"/>
    <w:rsid w:val="00871B8C"/>
  </w:style>
  <w:style w:type="character" w:customStyle="1" w:styleId="Fontepargpadro7">
    <w:name w:val="Fonte parág. padrão7"/>
    <w:rsid w:val="00871B8C"/>
  </w:style>
  <w:style w:type="character" w:customStyle="1" w:styleId="WW-Absatz-Standardschriftart111111111111">
    <w:name w:val="WW-Absatz-Standardschriftart111111111111"/>
    <w:rsid w:val="00871B8C"/>
  </w:style>
  <w:style w:type="character" w:customStyle="1" w:styleId="Fontepargpadro6">
    <w:name w:val="Fonte parág. padrão6"/>
    <w:rsid w:val="00871B8C"/>
  </w:style>
  <w:style w:type="character" w:customStyle="1" w:styleId="WW-Absatz-Standardschriftart1111111111111">
    <w:name w:val="WW-Absatz-Standardschriftart1111111111111"/>
    <w:rsid w:val="00871B8C"/>
  </w:style>
  <w:style w:type="character" w:customStyle="1" w:styleId="WW-Absatz-Standardschriftart11111111111111">
    <w:name w:val="WW-Absatz-Standardschriftart11111111111111"/>
    <w:rsid w:val="00871B8C"/>
  </w:style>
  <w:style w:type="character" w:customStyle="1" w:styleId="Fontepargpadro5">
    <w:name w:val="Fonte parág. padrão5"/>
    <w:rsid w:val="00871B8C"/>
  </w:style>
  <w:style w:type="character" w:customStyle="1" w:styleId="Fontepargpadro4">
    <w:name w:val="Fonte parág. padrão4"/>
    <w:rsid w:val="00871B8C"/>
  </w:style>
  <w:style w:type="character" w:customStyle="1" w:styleId="WW-Absatz-Standardschriftart111111111111111">
    <w:name w:val="WW-Absatz-Standardschriftart111111111111111"/>
    <w:rsid w:val="00871B8C"/>
  </w:style>
  <w:style w:type="character" w:customStyle="1" w:styleId="Fontepargpadro3">
    <w:name w:val="Fonte parág. padrão3"/>
    <w:rsid w:val="00871B8C"/>
  </w:style>
  <w:style w:type="character" w:customStyle="1" w:styleId="WW-Absatz-Standardschriftart1111111111111111">
    <w:name w:val="WW-Absatz-Standardschriftart1111111111111111"/>
    <w:rsid w:val="00871B8C"/>
  </w:style>
  <w:style w:type="character" w:customStyle="1" w:styleId="WW-Absatz-Standardschriftart11111111111111111">
    <w:name w:val="WW-Absatz-Standardschriftart11111111111111111"/>
    <w:rsid w:val="00871B8C"/>
  </w:style>
  <w:style w:type="character" w:customStyle="1" w:styleId="WW-Absatz-Standardschriftart111111111111111111">
    <w:name w:val="WW-Absatz-Standardschriftart111111111111111111"/>
    <w:rsid w:val="00871B8C"/>
  </w:style>
  <w:style w:type="character" w:customStyle="1" w:styleId="WW-Absatz-Standardschriftart1111111111111111111">
    <w:name w:val="WW-Absatz-Standardschriftart1111111111111111111"/>
    <w:rsid w:val="00871B8C"/>
  </w:style>
  <w:style w:type="character" w:customStyle="1" w:styleId="WW-Absatz-Standardschriftart11111111111111111111">
    <w:name w:val="WW-Absatz-Standardschriftart11111111111111111111"/>
    <w:rsid w:val="00871B8C"/>
  </w:style>
  <w:style w:type="character" w:customStyle="1" w:styleId="WW-Absatz-Standardschriftart111111111111111111111">
    <w:name w:val="WW-Absatz-Standardschriftart111111111111111111111"/>
    <w:rsid w:val="00871B8C"/>
  </w:style>
  <w:style w:type="character" w:customStyle="1" w:styleId="WW-Absatz-Standardschriftart1111111111111111111111">
    <w:name w:val="WW-Absatz-Standardschriftart1111111111111111111111"/>
    <w:rsid w:val="00871B8C"/>
  </w:style>
  <w:style w:type="character" w:customStyle="1" w:styleId="WW-Absatz-Standardschriftart11111111111111111111111">
    <w:name w:val="WW-Absatz-Standardschriftart11111111111111111111111"/>
    <w:rsid w:val="00871B8C"/>
  </w:style>
  <w:style w:type="character" w:customStyle="1" w:styleId="WW-Absatz-Standardschriftart111111111111111111111111">
    <w:name w:val="WW-Absatz-Standardschriftart111111111111111111111111"/>
    <w:rsid w:val="00871B8C"/>
  </w:style>
  <w:style w:type="character" w:customStyle="1" w:styleId="WW-Absatz-Standardschriftart1111111111111111111111111">
    <w:name w:val="WW-Absatz-Standardschriftart1111111111111111111111111"/>
    <w:rsid w:val="00871B8C"/>
  </w:style>
  <w:style w:type="character" w:customStyle="1" w:styleId="Fontepargpadro2">
    <w:name w:val="Fonte parág. padrão2"/>
    <w:rsid w:val="00871B8C"/>
  </w:style>
  <w:style w:type="character" w:customStyle="1" w:styleId="WW-Absatz-Standardschriftart11111111111111111111111111">
    <w:name w:val="WW-Absatz-Standardschriftart11111111111111111111111111"/>
    <w:rsid w:val="00871B8C"/>
  </w:style>
  <w:style w:type="character" w:customStyle="1" w:styleId="WW-Absatz-Standardschriftart111111111111111111111111111">
    <w:name w:val="WW-Absatz-Standardschriftart111111111111111111111111111"/>
    <w:rsid w:val="00871B8C"/>
  </w:style>
  <w:style w:type="character" w:customStyle="1" w:styleId="WW-Absatz-Standardschriftart1111111111111111111111111111">
    <w:name w:val="WW-Absatz-Standardschriftart1111111111111111111111111111"/>
    <w:rsid w:val="00871B8C"/>
  </w:style>
  <w:style w:type="character" w:customStyle="1" w:styleId="WW-Absatz-Standardschriftart11111111111111111111111111111">
    <w:name w:val="WW-Absatz-Standardschriftart11111111111111111111111111111"/>
    <w:rsid w:val="00871B8C"/>
  </w:style>
  <w:style w:type="character" w:customStyle="1" w:styleId="WW-Absatz-Standardschriftart111111111111111111111111111111">
    <w:name w:val="WW-Absatz-Standardschriftart111111111111111111111111111111"/>
    <w:rsid w:val="00871B8C"/>
  </w:style>
  <w:style w:type="character" w:customStyle="1" w:styleId="WW-Absatz-Standardschriftart1111111111111111111111111111111">
    <w:name w:val="WW-Absatz-Standardschriftart1111111111111111111111111111111"/>
    <w:rsid w:val="00871B8C"/>
  </w:style>
  <w:style w:type="character" w:customStyle="1" w:styleId="WW-Fontepargpadro1">
    <w:name w:val="WW-Fonte parág. padrão1"/>
    <w:rsid w:val="00871B8C"/>
  </w:style>
  <w:style w:type="character" w:styleId="Forte">
    <w:name w:val="Strong"/>
    <w:qFormat/>
    <w:rsid w:val="00871B8C"/>
    <w:rPr>
      <w:rFonts w:cs="Times New Roman"/>
      <w:b/>
      <w:bCs/>
    </w:rPr>
  </w:style>
  <w:style w:type="character" w:styleId="nfase">
    <w:name w:val="Emphasis"/>
    <w:qFormat/>
    <w:rsid w:val="00871B8C"/>
    <w:rPr>
      <w:rFonts w:cs="Times New Roman"/>
      <w:i/>
      <w:iCs/>
    </w:rPr>
  </w:style>
  <w:style w:type="character" w:customStyle="1" w:styleId="SubttuloChar">
    <w:name w:val="Subtítulo Char"/>
    <w:rsid w:val="00871B8C"/>
    <w:rPr>
      <w:rFonts w:ascii="Futura Lt BT" w:hAnsi="Futura Lt BT" w:cs="Times New Roman"/>
      <w:b/>
      <w:bCs/>
      <w:smallCaps/>
      <w:sz w:val="20"/>
      <w:szCs w:val="20"/>
    </w:rPr>
  </w:style>
  <w:style w:type="character" w:customStyle="1" w:styleId="CorpodetextoChar">
    <w:name w:val="Corpo de texto Char"/>
    <w:rsid w:val="00871B8C"/>
    <w:rPr>
      <w:rFonts w:ascii="Times New Roman" w:hAnsi="Times New Roman" w:cs="Times New Roman"/>
      <w:sz w:val="36"/>
      <w:szCs w:val="36"/>
    </w:rPr>
  </w:style>
  <w:style w:type="character" w:customStyle="1" w:styleId="RodapChar">
    <w:name w:val="Rodapé Char"/>
    <w:uiPriority w:val="99"/>
    <w:rsid w:val="00871B8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CabealhoChar">
    <w:name w:val="Cabeçalho Char"/>
    <w:rsid w:val="00871B8C"/>
    <w:rPr>
      <w:rFonts w:cs="Times New Roman"/>
    </w:rPr>
  </w:style>
  <w:style w:type="character" w:customStyle="1" w:styleId="TextodebaloChar">
    <w:name w:val="Texto de balão Char"/>
    <w:rsid w:val="00871B8C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871B8C"/>
    <w:rPr>
      <w:rFonts w:cs="Symbol"/>
    </w:rPr>
  </w:style>
  <w:style w:type="character" w:customStyle="1" w:styleId="ListLabel2">
    <w:name w:val="ListLabel 2"/>
    <w:rsid w:val="00871B8C"/>
    <w:rPr>
      <w:rFonts w:cs="Times New Roman"/>
      <w:b w:val="0"/>
    </w:rPr>
  </w:style>
  <w:style w:type="character" w:customStyle="1" w:styleId="ListLabel3">
    <w:name w:val="ListLabel 3"/>
    <w:rsid w:val="00871B8C"/>
    <w:rPr>
      <w:rFonts w:cs="Times New Roman"/>
    </w:rPr>
  </w:style>
  <w:style w:type="character" w:customStyle="1" w:styleId="Smbolosdenumerao">
    <w:name w:val="Símbolos de numeração"/>
    <w:rsid w:val="00871B8C"/>
  </w:style>
  <w:style w:type="character" w:customStyle="1" w:styleId="apple-converted-space">
    <w:name w:val="apple-converted-space"/>
    <w:rsid w:val="00871B8C"/>
  </w:style>
  <w:style w:type="character" w:customStyle="1" w:styleId="highlight">
    <w:name w:val="highlight"/>
    <w:basedOn w:val="Fontepargpadro11"/>
    <w:rsid w:val="00871B8C"/>
  </w:style>
  <w:style w:type="character" w:customStyle="1" w:styleId="TextodebaloChar1">
    <w:name w:val="Texto de balão Char1"/>
    <w:rsid w:val="00871B8C"/>
    <w:rPr>
      <w:rFonts w:ascii="Tahoma" w:eastAsia="Calibri" w:hAnsi="Tahoma" w:cs="Tahoma"/>
      <w:kern w:val="1"/>
      <w:sz w:val="16"/>
      <w:szCs w:val="16"/>
    </w:rPr>
  </w:style>
  <w:style w:type="character" w:customStyle="1" w:styleId="Marcas">
    <w:name w:val="Marcas"/>
    <w:rsid w:val="00871B8C"/>
    <w:rPr>
      <w:rFonts w:ascii="OpenSymbol" w:eastAsia="OpenSymbol" w:hAnsi="OpenSymbol" w:cs="OpenSymbol"/>
    </w:rPr>
  </w:style>
  <w:style w:type="paragraph" w:customStyle="1" w:styleId="Ttulo14">
    <w:name w:val="Título14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Corpodetexto">
    <w:name w:val="Body Text"/>
    <w:basedOn w:val="Normal"/>
    <w:link w:val="CorpodetextoChar1"/>
    <w:rsid w:val="00871B8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871B8C"/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paragraph" w:styleId="Lista">
    <w:name w:val="List"/>
    <w:basedOn w:val="Corpodetexto"/>
    <w:rsid w:val="00871B8C"/>
    <w:rPr>
      <w:rFonts w:cs="Mangal"/>
    </w:rPr>
  </w:style>
  <w:style w:type="paragraph" w:customStyle="1" w:styleId="Legenda4">
    <w:name w:val="Legenda4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1B8C"/>
    <w:pPr>
      <w:suppressLineNumbers/>
      <w:suppressAutoHyphens/>
    </w:pPr>
    <w:rPr>
      <w:rFonts w:ascii="Calibri" w:eastAsia="Calibri" w:hAnsi="Calibri" w:cs="Mangal"/>
      <w:kern w:val="1"/>
      <w:lang w:eastAsia="ar-SA"/>
    </w:rPr>
  </w:style>
  <w:style w:type="paragraph" w:customStyle="1" w:styleId="Ttulo13">
    <w:name w:val="Título13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Legenda3">
    <w:name w:val="Legenda3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2">
    <w:name w:val="Título12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Ttulo11">
    <w:name w:val="Título11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2">
    <w:name w:val="Legenda2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0">
    <w:name w:val="Título10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1">
    <w:name w:val="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90">
    <w:name w:val="Título9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80">
    <w:name w:val="Título8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70">
    <w:name w:val="Título7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60">
    <w:name w:val="Título6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50">
    <w:name w:val="Título5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40">
    <w:name w:val="Título4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30">
    <w:name w:val="Título3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20">
    <w:name w:val="Título2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15">
    <w:name w:val="Título1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WW-Legenda1">
    <w:name w:val="WW-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1"/>
    <w:qFormat/>
    <w:rsid w:val="00871B8C"/>
    <w:pPr>
      <w:suppressAutoHyphens/>
      <w:spacing w:after="0" w:line="100" w:lineRule="atLeast"/>
      <w:jc w:val="center"/>
    </w:pPr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character" w:customStyle="1" w:styleId="SubttuloChar1">
    <w:name w:val="Subtítulo Char1"/>
    <w:basedOn w:val="Fontepargpadro"/>
    <w:link w:val="Subttulo"/>
    <w:rsid w:val="00871B8C"/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paragraph" w:styleId="Rodap">
    <w:name w:val="footer"/>
    <w:basedOn w:val="Normal"/>
    <w:link w:val="RodapChar1"/>
    <w:uiPriority w:val="99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RodapChar1">
    <w:name w:val="Rodapé Char1"/>
    <w:basedOn w:val="Fontepargpadro"/>
    <w:link w:val="Rodap"/>
    <w:rsid w:val="00871B8C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tedodatabela">
    <w:name w:val="Conteúdo da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NoParagraphStyle">
    <w:name w:val="[No Paragraph Style]"/>
    <w:rsid w:val="00871B8C"/>
    <w:pPr>
      <w:suppressAutoHyphens/>
      <w:spacing w:after="0" w:line="288" w:lineRule="auto"/>
    </w:pPr>
    <w:rPr>
      <w:rFonts w:ascii="Times  Roman" w:eastAsia="Calibri" w:hAnsi="Times  Roman" w:cs="Times  Roman"/>
      <w:color w:val="000000"/>
      <w:kern w:val="1"/>
      <w:sz w:val="24"/>
      <w:szCs w:val="24"/>
      <w:lang w:val="en-US" w:eastAsia="ar-SA"/>
    </w:rPr>
  </w:style>
  <w:style w:type="paragraph" w:customStyle="1" w:styleId="1texto">
    <w:name w:val="1_texto"/>
    <w:basedOn w:val="NoParagraphStyle"/>
    <w:rsid w:val="00871B8C"/>
    <w:pPr>
      <w:spacing w:line="260" w:lineRule="atLeast"/>
      <w:jc w:val="both"/>
    </w:pPr>
    <w:rPr>
      <w:rFonts w:ascii="ChollaSans Thin" w:hAnsi="ChollaSans Thin" w:cs="ChollaSans Thin"/>
      <w:sz w:val="19"/>
      <w:szCs w:val="19"/>
      <w:lang w:val="pt-BR"/>
    </w:rPr>
  </w:style>
  <w:style w:type="paragraph" w:customStyle="1" w:styleId="Corpodetexto31">
    <w:name w:val="Corpo de texto 31"/>
    <w:basedOn w:val="Normal"/>
    <w:rsid w:val="00871B8C"/>
    <w:pPr>
      <w:widowControl w:val="0"/>
      <w:suppressAutoHyphens/>
      <w:spacing w:after="0" w:line="100" w:lineRule="atLeast"/>
    </w:pPr>
    <w:rPr>
      <w:rFonts w:ascii="Tahoma" w:eastAsia="Calibri" w:hAnsi="Tahoma" w:cs="Tahoma"/>
      <w:kern w:val="1"/>
      <w:sz w:val="18"/>
      <w:szCs w:val="18"/>
      <w:lang w:eastAsia="ar-SA"/>
    </w:rPr>
  </w:style>
  <w:style w:type="paragraph" w:customStyle="1" w:styleId="Normal1">
    <w:name w:val="Normal1"/>
    <w:rsid w:val="00871B8C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Cabealho">
    <w:name w:val="header"/>
    <w:basedOn w:val="Normal"/>
    <w:link w:val="CabealhoChar1"/>
    <w:rsid w:val="00871B8C"/>
    <w:pPr>
      <w:suppressLineNumbers/>
      <w:suppressAutoHyphens/>
      <w:spacing w:after="0" w:line="100" w:lineRule="atLeast"/>
    </w:pPr>
    <w:rPr>
      <w:rFonts w:ascii="Calibri" w:eastAsia="Calibri" w:hAnsi="Calibri" w:cs="Calibri"/>
      <w:kern w:val="1"/>
      <w:lang w:eastAsia="ar-SA"/>
    </w:rPr>
  </w:style>
  <w:style w:type="character" w:customStyle="1" w:styleId="CabealhoChar1">
    <w:name w:val="Cabeçalho Char1"/>
    <w:basedOn w:val="Fontepargpadro"/>
    <w:link w:val="Cabealho"/>
    <w:rsid w:val="00871B8C"/>
    <w:rPr>
      <w:rFonts w:ascii="Calibri" w:eastAsia="Calibri" w:hAnsi="Calibri" w:cs="Calibri"/>
      <w:kern w:val="1"/>
      <w:lang w:eastAsia="ar-SA"/>
    </w:rPr>
  </w:style>
  <w:style w:type="paragraph" w:customStyle="1" w:styleId="Textodebalo1">
    <w:name w:val="Texto de balão1"/>
    <w:basedOn w:val="Normal"/>
    <w:rsid w:val="00871B8C"/>
    <w:pPr>
      <w:suppressAutoHyphens/>
      <w:spacing w:after="0" w:line="100" w:lineRule="atLeast"/>
    </w:pPr>
    <w:rPr>
      <w:rFonts w:ascii="Tahoma" w:eastAsia="Calibri" w:hAnsi="Tahoma" w:cs="Tahoma"/>
      <w:kern w:val="1"/>
      <w:sz w:val="16"/>
      <w:szCs w:val="16"/>
      <w:lang w:eastAsia="ar-SA"/>
    </w:rPr>
  </w:style>
  <w:style w:type="paragraph" w:customStyle="1" w:styleId="Ttulodetabela">
    <w:name w:val="Título de tabela"/>
    <w:basedOn w:val="Contedodetabela"/>
    <w:rsid w:val="00871B8C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871B8C"/>
  </w:style>
  <w:style w:type="paragraph" w:customStyle="1" w:styleId="Contedodoquadro">
    <w:name w:val="Conteúdo do quadro"/>
    <w:basedOn w:val="Corpodetexto"/>
    <w:rsid w:val="00871B8C"/>
  </w:style>
  <w:style w:type="paragraph" w:customStyle="1" w:styleId="WW-Normal1">
    <w:name w:val="WW-Normal1"/>
    <w:basedOn w:val="Normal"/>
    <w:rsid w:val="00871B8C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WW-PargrafodaLista1">
    <w:name w:val="WW-Parágrafo da Lista1"/>
    <w:basedOn w:val="Normal"/>
    <w:rsid w:val="00871B8C"/>
    <w:pPr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Normal2">
    <w:name w:val="Normal2"/>
    <w:rsid w:val="00871B8C"/>
    <w:pPr>
      <w:suppressAutoHyphens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customStyle="1" w:styleId="NomedaEmpresa">
    <w:name w:val="Nome da Empresa"/>
    <w:basedOn w:val="Ttulo2"/>
    <w:rsid w:val="00871B8C"/>
    <w:pPr>
      <w:keepNext w:val="0"/>
      <w:tabs>
        <w:tab w:val="clear" w:pos="0"/>
      </w:tabs>
      <w:suppressAutoHyphens w:val="0"/>
      <w:spacing w:before="140" w:after="0" w:line="264" w:lineRule="auto"/>
      <w:ind w:left="0" w:firstLine="0"/>
      <w:jc w:val="left"/>
    </w:pPr>
    <w:rPr>
      <w:rFonts w:ascii="Cambria" w:hAnsi="Cambria" w:cs="Cambria"/>
      <w:bCs w:val="0"/>
      <w:spacing w:val="4"/>
      <w:sz w:val="24"/>
      <w:szCs w:val="18"/>
      <w:lang w:val="en-IE"/>
    </w:rPr>
  </w:style>
  <w:style w:type="paragraph" w:styleId="Textodebalo">
    <w:name w:val="Balloon Text"/>
    <w:basedOn w:val="Normal"/>
    <w:link w:val="TextodebaloChar2"/>
    <w:rsid w:val="00871B8C"/>
    <w:pPr>
      <w:suppressAutoHyphens/>
      <w:spacing w:after="0" w:line="240" w:lineRule="auto"/>
    </w:pPr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extodebaloChar2">
    <w:name w:val="Texto de balão Char2"/>
    <w:basedOn w:val="Fontepargpadro"/>
    <w:link w:val="Textodebalo"/>
    <w:rsid w:val="00871B8C"/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tulo4Char">
    <w:name w:val="Título 4 Char"/>
    <w:basedOn w:val="Fontepargpadro"/>
    <w:link w:val="Ttulo4"/>
    <w:rsid w:val="00B0449D"/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character" w:customStyle="1" w:styleId="Ttulo6Char">
    <w:name w:val="Título 6 Char"/>
    <w:basedOn w:val="Fontepargpadro"/>
    <w:link w:val="Ttulo6"/>
    <w:rsid w:val="00B0449D"/>
    <w:rPr>
      <w:rFonts w:ascii="Cambria" w:eastAsia="Times New Roman" w:hAnsi="Cambria" w:cs="Cambria"/>
      <w:b/>
      <w:bCs/>
      <w:color w:val="595959"/>
      <w:spacing w:val="5"/>
      <w:shd w:val="clear" w:color="auto" w:fill="FFFFFF"/>
      <w:lang w:val="en-US" w:bidi="en-US"/>
    </w:rPr>
  </w:style>
  <w:style w:type="character" w:customStyle="1" w:styleId="Ttulo9Char">
    <w:name w:val="Título 9 Char"/>
    <w:basedOn w:val="Fontepargpadro"/>
    <w:link w:val="Ttulo9"/>
    <w:rsid w:val="00B0449D"/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customStyle="1" w:styleId="WW8Num22z1">
    <w:name w:val="WW8Num22z1"/>
    <w:rsid w:val="00B0449D"/>
    <w:rPr>
      <w:rFonts w:ascii="Wingdings" w:hAnsi="Wingdings"/>
    </w:rPr>
  </w:style>
  <w:style w:type="character" w:customStyle="1" w:styleId="WW8Num24z0">
    <w:name w:val="WW8Num24z0"/>
    <w:rsid w:val="00B0449D"/>
    <w:rPr>
      <w:b/>
    </w:rPr>
  </w:style>
  <w:style w:type="character" w:customStyle="1" w:styleId="WW8Num32z0">
    <w:name w:val="WW8Num32z0"/>
    <w:rsid w:val="00B0449D"/>
    <w:rPr>
      <w:rFonts w:ascii="Wingdings" w:hAnsi="Wingdings"/>
    </w:rPr>
  </w:style>
  <w:style w:type="character" w:customStyle="1" w:styleId="WW8Num32z1">
    <w:name w:val="WW8Num32z1"/>
    <w:rsid w:val="00B0449D"/>
    <w:rPr>
      <w:rFonts w:ascii="Courier New" w:hAnsi="Courier New" w:cs="Courier New"/>
    </w:rPr>
  </w:style>
  <w:style w:type="character" w:customStyle="1" w:styleId="WW8Num31z0">
    <w:name w:val="WW8Num31z0"/>
    <w:rsid w:val="00B0449D"/>
    <w:rPr>
      <w:rFonts w:ascii="Wingdings" w:hAnsi="Wingdings"/>
    </w:rPr>
  </w:style>
  <w:style w:type="character" w:customStyle="1" w:styleId="WW8Num33z0">
    <w:name w:val="WW8Num33z0"/>
    <w:rsid w:val="00B0449D"/>
    <w:rPr>
      <w:rFonts w:ascii="Symbol" w:hAnsi="Symbol" w:cs="OpenSymbol"/>
    </w:rPr>
  </w:style>
  <w:style w:type="character" w:customStyle="1" w:styleId="WW8Num34z0">
    <w:name w:val="WW8Num34z0"/>
    <w:rsid w:val="00B0449D"/>
    <w:rPr>
      <w:rFonts w:ascii="Symbol" w:hAnsi="Symbol" w:cs="OpenSymbol"/>
    </w:rPr>
  </w:style>
  <w:style w:type="character" w:customStyle="1" w:styleId="WW8Num35z0">
    <w:name w:val="WW8Num35z0"/>
    <w:rsid w:val="00B0449D"/>
    <w:rPr>
      <w:rFonts w:ascii="Symbol" w:hAnsi="Symbol" w:cs="OpenSymbol"/>
    </w:rPr>
  </w:style>
  <w:style w:type="character" w:customStyle="1" w:styleId="WW8Num36z0">
    <w:name w:val="WW8Num36z0"/>
    <w:rsid w:val="00B0449D"/>
    <w:rPr>
      <w:rFonts w:ascii="Symbol" w:hAnsi="Symbol" w:cs="OpenSymbol"/>
    </w:rPr>
  </w:style>
  <w:style w:type="character" w:customStyle="1" w:styleId="WW8Num23z1">
    <w:name w:val="WW8Num23z1"/>
    <w:rsid w:val="00B0449D"/>
    <w:rPr>
      <w:rFonts w:ascii="Wingdings" w:hAnsi="Wingdings"/>
    </w:rPr>
  </w:style>
  <w:style w:type="character" w:customStyle="1" w:styleId="WW8Num25z0">
    <w:name w:val="WW8Num25z0"/>
    <w:rsid w:val="00B0449D"/>
    <w:rPr>
      <w:rFonts w:ascii="Wingdings" w:hAnsi="Wingdings"/>
    </w:rPr>
  </w:style>
  <w:style w:type="character" w:customStyle="1" w:styleId="WW8Num30z0">
    <w:name w:val="WW8Num30z0"/>
    <w:rsid w:val="00B0449D"/>
    <w:rPr>
      <w:rFonts w:ascii="Wingdings" w:hAnsi="Wingdings"/>
    </w:rPr>
  </w:style>
  <w:style w:type="character" w:customStyle="1" w:styleId="WW8Num30z1">
    <w:name w:val="WW8Num30z1"/>
    <w:rsid w:val="00B0449D"/>
    <w:rPr>
      <w:rFonts w:ascii="Courier New" w:hAnsi="Courier New" w:cs="Courier New"/>
    </w:rPr>
  </w:style>
  <w:style w:type="character" w:customStyle="1" w:styleId="WW8Num30z3">
    <w:name w:val="WW8Num30z3"/>
    <w:rsid w:val="00B0449D"/>
    <w:rPr>
      <w:rFonts w:ascii="Symbol" w:hAnsi="Symbol"/>
    </w:rPr>
  </w:style>
  <w:style w:type="character" w:customStyle="1" w:styleId="WW8Num31z1">
    <w:name w:val="WW8Num31z1"/>
    <w:rsid w:val="00B0449D"/>
    <w:rPr>
      <w:rFonts w:ascii="Courier New" w:hAnsi="Courier New" w:cs="Courier New"/>
    </w:rPr>
  </w:style>
  <w:style w:type="character" w:customStyle="1" w:styleId="WW8Num31z3">
    <w:name w:val="WW8Num31z3"/>
    <w:rsid w:val="00B0449D"/>
    <w:rPr>
      <w:rFonts w:ascii="Symbol" w:hAnsi="Symbol"/>
    </w:rPr>
  </w:style>
  <w:style w:type="character" w:customStyle="1" w:styleId="WW8Num32z3">
    <w:name w:val="WW8Num32z3"/>
    <w:rsid w:val="00B0449D"/>
    <w:rPr>
      <w:rFonts w:ascii="Symbol" w:hAnsi="Symbol"/>
    </w:rPr>
  </w:style>
  <w:style w:type="character" w:customStyle="1" w:styleId="WW8Num36z1">
    <w:name w:val="WW8Num36z1"/>
    <w:rsid w:val="00B0449D"/>
    <w:rPr>
      <w:rFonts w:ascii="Wingdings" w:hAnsi="Wingdings"/>
    </w:rPr>
  </w:style>
  <w:style w:type="character" w:customStyle="1" w:styleId="WW8Num39z0">
    <w:name w:val="WW8Num39z0"/>
    <w:rsid w:val="00B0449D"/>
    <w:rPr>
      <w:rFonts w:ascii="Wingdings" w:hAnsi="Wingdings"/>
    </w:rPr>
  </w:style>
  <w:style w:type="character" w:customStyle="1" w:styleId="WW8Num39z1">
    <w:name w:val="WW8Num39z1"/>
    <w:rsid w:val="00B0449D"/>
    <w:rPr>
      <w:rFonts w:ascii="Courier New" w:hAnsi="Courier New" w:cs="Courier New"/>
    </w:rPr>
  </w:style>
  <w:style w:type="character" w:customStyle="1" w:styleId="WW8Num39z3">
    <w:name w:val="WW8Num39z3"/>
    <w:rsid w:val="00B0449D"/>
    <w:rPr>
      <w:rFonts w:ascii="Symbol" w:hAnsi="Symbol"/>
    </w:rPr>
  </w:style>
  <w:style w:type="character" w:customStyle="1" w:styleId="WW-Absatz-Standardschriftart11111111111111111111111111111111">
    <w:name w:val="WW-Absatz-Standardschriftart11111111111111111111111111111111"/>
    <w:rsid w:val="00B0449D"/>
  </w:style>
  <w:style w:type="character" w:customStyle="1" w:styleId="WW-Absatz-Standardschriftart111111111111111111111111111111111">
    <w:name w:val="WW-Absatz-Standardschriftart111111111111111111111111111111111"/>
    <w:rsid w:val="00B0449D"/>
  </w:style>
  <w:style w:type="character" w:customStyle="1" w:styleId="WW-Absatz-Standardschriftart1111111111111111111111111111111111">
    <w:name w:val="WW-Absatz-Standardschriftart1111111111111111111111111111111111"/>
    <w:rsid w:val="00B0449D"/>
  </w:style>
  <w:style w:type="character" w:customStyle="1" w:styleId="WW-Absatz-Standardschriftart11111111111111111111111111111111111">
    <w:name w:val="WW-Absatz-Standardschriftart11111111111111111111111111111111111"/>
    <w:rsid w:val="00B0449D"/>
  </w:style>
  <w:style w:type="character" w:customStyle="1" w:styleId="WW-Absatz-Standardschriftart111111111111111111111111111111111111">
    <w:name w:val="WW-Absatz-Standardschriftart111111111111111111111111111111111111"/>
    <w:rsid w:val="00B0449D"/>
  </w:style>
  <w:style w:type="character" w:customStyle="1" w:styleId="WW-Absatz-Standardschriftart1111111111111111111111111111111111111">
    <w:name w:val="WW-Absatz-Standardschriftart1111111111111111111111111111111111111"/>
    <w:rsid w:val="00B0449D"/>
  </w:style>
  <w:style w:type="character" w:customStyle="1" w:styleId="WW-Absatz-Standardschriftart11111111111111111111111111111111111111">
    <w:name w:val="WW-Absatz-Standardschriftart11111111111111111111111111111111111111"/>
    <w:rsid w:val="00B0449D"/>
  </w:style>
  <w:style w:type="character" w:customStyle="1" w:styleId="WW-Absatz-Standardschriftart111111111111111111111111111111111111111">
    <w:name w:val="WW-Absatz-Standardschriftart111111111111111111111111111111111111111"/>
    <w:rsid w:val="00B0449D"/>
  </w:style>
  <w:style w:type="character" w:customStyle="1" w:styleId="Refdecomentrio1">
    <w:name w:val="Ref. de comentário1"/>
    <w:rsid w:val="00B0449D"/>
    <w:rPr>
      <w:sz w:val="16"/>
      <w:szCs w:val="16"/>
    </w:rPr>
  </w:style>
  <w:style w:type="character" w:customStyle="1" w:styleId="TextodecomentrioChar">
    <w:name w:val="Texto de comentário Char"/>
    <w:rsid w:val="00B0449D"/>
    <w:rPr>
      <w:rFonts w:eastAsia="SimSun" w:cs="Mangal"/>
      <w:kern w:val="1"/>
      <w:szCs w:val="18"/>
      <w:lang w:eastAsia="hi-IN" w:bidi="hi-IN"/>
    </w:rPr>
  </w:style>
  <w:style w:type="character" w:customStyle="1" w:styleId="AssuntodocomentrioChar">
    <w:name w:val="Assunto do comentário Char"/>
    <w:rsid w:val="00B0449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tuloChar">
    <w:name w:val="Título Char"/>
    <w:uiPriority w:val="10"/>
    <w:rsid w:val="00B0449D"/>
    <w:rPr>
      <w:smallCaps/>
      <w:sz w:val="52"/>
      <w:szCs w:val="52"/>
    </w:rPr>
  </w:style>
  <w:style w:type="character" w:customStyle="1" w:styleId="CitaoChar">
    <w:name w:val="Citação Char"/>
    <w:rsid w:val="00B0449D"/>
    <w:rPr>
      <w:i/>
      <w:iCs/>
    </w:rPr>
  </w:style>
  <w:style w:type="character" w:customStyle="1" w:styleId="CitaoIntensaChar">
    <w:name w:val="Citação Intensa Char"/>
    <w:rsid w:val="00B0449D"/>
    <w:rPr>
      <w:i/>
      <w:iCs/>
    </w:rPr>
  </w:style>
  <w:style w:type="character" w:styleId="nfaseSutil">
    <w:name w:val="Subtle Emphasis"/>
    <w:qFormat/>
    <w:rsid w:val="00B0449D"/>
    <w:rPr>
      <w:i/>
      <w:iCs/>
    </w:rPr>
  </w:style>
  <w:style w:type="character" w:styleId="nfaseIntensa">
    <w:name w:val="Intense Emphasis"/>
    <w:qFormat/>
    <w:rsid w:val="00B0449D"/>
    <w:rPr>
      <w:b/>
      <w:bCs/>
      <w:i/>
      <w:iCs/>
    </w:rPr>
  </w:style>
  <w:style w:type="character" w:styleId="RefernciaSutil">
    <w:name w:val="Subtle Reference"/>
    <w:qFormat/>
    <w:rsid w:val="00B0449D"/>
    <w:rPr>
      <w:smallCaps/>
    </w:rPr>
  </w:style>
  <w:style w:type="character" w:styleId="RefernciaIntensa">
    <w:name w:val="Intense Reference"/>
    <w:qFormat/>
    <w:rsid w:val="00B0449D"/>
    <w:rPr>
      <w:b/>
      <w:bCs/>
      <w:smallCaps/>
    </w:rPr>
  </w:style>
  <w:style w:type="character" w:styleId="TtulodoLivro">
    <w:name w:val="Book Title"/>
    <w:qFormat/>
    <w:rsid w:val="00B0449D"/>
    <w:rPr>
      <w:i/>
      <w:iCs/>
      <w:smallCaps/>
      <w:spacing w:val="5"/>
    </w:rPr>
  </w:style>
  <w:style w:type="character" w:customStyle="1" w:styleId="Refdecomentrio2">
    <w:name w:val="Ref. de comentário2"/>
    <w:rsid w:val="00B0449D"/>
    <w:rPr>
      <w:sz w:val="16"/>
      <w:szCs w:val="16"/>
    </w:rPr>
  </w:style>
  <w:style w:type="character" w:customStyle="1" w:styleId="TextodecomentrioChar1">
    <w:name w:val="Texto de comentário Char1"/>
    <w:rsid w:val="00B0449D"/>
    <w:rPr>
      <w:rFonts w:ascii="Cambria" w:hAnsi="Cambria" w:cs="Cambria"/>
      <w:lang w:val="en-US" w:eastAsia="en-US" w:bidi="en-US"/>
    </w:rPr>
  </w:style>
  <w:style w:type="character" w:customStyle="1" w:styleId="Heading2Char">
    <w:name w:val="Heading 2 Char"/>
    <w:basedOn w:val="Fontepargpadro5"/>
    <w:rsid w:val="00B0449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TitleChar">
    <w:name w:val="Title Char"/>
    <w:basedOn w:val="Fontepargpadro5"/>
    <w:rsid w:val="00B0449D"/>
    <w:rPr>
      <w:rFonts w:ascii="Cambria" w:hAnsi="Cambria" w:cs="Times New Roman"/>
      <w:color w:val="17365D"/>
      <w:spacing w:val="5"/>
      <w:kern w:val="1"/>
      <w:sz w:val="52"/>
      <w:szCs w:val="52"/>
    </w:rPr>
  </w:style>
  <w:style w:type="paragraph" w:customStyle="1" w:styleId="Legenda5">
    <w:name w:val="Legenda5"/>
    <w:basedOn w:val="Normal"/>
    <w:rsid w:val="00B0449D"/>
    <w:pPr>
      <w:suppressLineNumbers/>
      <w:suppressAutoHyphens/>
      <w:spacing w:before="120" w:after="120"/>
      <w:jc w:val="both"/>
    </w:pPr>
    <w:rPr>
      <w:rFonts w:ascii="Cambria" w:eastAsia="Times New Roman" w:hAnsi="Cambria" w:cs="Mangal"/>
      <w:i/>
      <w:iCs/>
      <w:sz w:val="24"/>
      <w:szCs w:val="24"/>
      <w:lang w:val="en-US" w:bidi="en-US"/>
    </w:rPr>
  </w:style>
  <w:style w:type="paragraph" w:customStyle="1" w:styleId="Textodecomentrio1">
    <w:name w:val="Texto de comentário1"/>
    <w:basedOn w:val="Normal"/>
    <w:rsid w:val="00B0449D"/>
    <w:pPr>
      <w:suppressAutoHyphens/>
      <w:jc w:val="both"/>
    </w:pPr>
    <w:rPr>
      <w:rFonts w:ascii="Cambria" w:eastAsia="Times New Roman" w:hAnsi="Cambria" w:cs="Cambria"/>
      <w:sz w:val="20"/>
      <w:szCs w:val="18"/>
      <w:lang w:val="en-US" w:bidi="en-US"/>
    </w:rPr>
  </w:style>
  <w:style w:type="paragraph" w:styleId="Textodecomentrio">
    <w:name w:val="annotation text"/>
    <w:basedOn w:val="Normal"/>
    <w:link w:val="TextodecomentrioChar2"/>
    <w:uiPriority w:val="99"/>
    <w:semiHidden/>
    <w:unhideWhenUsed/>
    <w:rsid w:val="00B0449D"/>
    <w:pPr>
      <w:spacing w:line="240" w:lineRule="auto"/>
    </w:pPr>
    <w:rPr>
      <w:sz w:val="20"/>
      <w:szCs w:val="20"/>
    </w:rPr>
  </w:style>
  <w:style w:type="character" w:customStyle="1" w:styleId="TextodecomentrioChar2">
    <w:name w:val="Texto de comentário Char2"/>
    <w:basedOn w:val="Fontepargpadro"/>
    <w:link w:val="Textodecomentrio"/>
    <w:uiPriority w:val="99"/>
    <w:semiHidden/>
    <w:rsid w:val="00B0449D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link w:val="AssuntodocomentrioChar1"/>
    <w:rsid w:val="00B0449D"/>
    <w:rPr>
      <w:b/>
      <w:bCs/>
    </w:rPr>
  </w:style>
  <w:style w:type="character" w:customStyle="1" w:styleId="AssuntodocomentrioChar1">
    <w:name w:val="Assunto do comentário Char1"/>
    <w:basedOn w:val="TextodecomentrioChar2"/>
    <w:link w:val="Assuntodocomentrio"/>
    <w:rsid w:val="00B0449D"/>
    <w:rPr>
      <w:rFonts w:ascii="Cambria" w:eastAsia="Times New Roman" w:hAnsi="Cambria" w:cs="Cambria"/>
      <w:b/>
      <w:bCs/>
      <w:sz w:val="20"/>
      <w:szCs w:val="18"/>
      <w:lang w:val="en-US" w:bidi="en-US"/>
    </w:rPr>
  </w:style>
  <w:style w:type="paragraph" w:customStyle="1" w:styleId="TextosemFormatao1">
    <w:name w:val="Texto sem Formatação1"/>
    <w:basedOn w:val="Normal"/>
    <w:rsid w:val="00B0449D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Sumrio1">
    <w:name w:val="toc 1"/>
    <w:basedOn w:val="Normal"/>
    <w:next w:val="Normal"/>
    <w:rsid w:val="00B0449D"/>
    <w:pPr>
      <w:suppressAutoHyphens/>
      <w:spacing w:after="0" w:line="240" w:lineRule="auto"/>
      <w:ind w:left="567"/>
      <w:jc w:val="both"/>
    </w:pPr>
    <w:rPr>
      <w:rFonts w:ascii="Times New Roman" w:eastAsia="Times New Roman" w:hAnsi="Times New Roman" w:cs="Calibri"/>
      <w:sz w:val="24"/>
      <w:szCs w:val="24"/>
      <w:lang w:val="en-US" w:bidi="en-US"/>
    </w:rPr>
  </w:style>
  <w:style w:type="paragraph" w:styleId="Ttulo">
    <w:name w:val="Title"/>
    <w:basedOn w:val="Normal"/>
    <w:next w:val="Normal"/>
    <w:link w:val="TtuloChar1"/>
    <w:uiPriority w:val="10"/>
    <w:qFormat/>
    <w:rsid w:val="00B0449D"/>
    <w:pPr>
      <w:suppressAutoHyphens/>
      <w:spacing w:after="300" w:line="240" w:lineRule="auto"/>
      <w:jc w:val="both"/>
    </w:pPr>
    <w:rPr>
      <w:rFonts w:ascii="Cambria" w:eastAsia="Times New Roman" w:hAnsi="Cambria" w:cs="Cambria"/>
      <w:smallCaps/>
      <w:sz w:val="52"/>
      <w:szCs w:val="52"/>
      <w:lang w:val="en-US" w:bidi="en-US"/>
    </w:rPr>
  </w:style>
  <w:style w:type="character" w:customStyle="1" w:styleId="TtuloChar1">
    <w:name w:val="Título Char1"/>
    <w:basedOn w:val="Fontepargpadro"/>
    <w:link w:val="Ttulo"/>
    <w:uiPriority w:val="10"/>
    <w:rsid w:val="00B0449D"/>
    <w:rPr>
      <w:rFonts w:ascii="Cambria" w:eastAsia="Times New Roman" w:hAnsi="Cambria" w:cs="Cambria"/>
      <w:smallCaps/>
      <w:sz w:val="52"/>
      <w:szCs w:val="52"/>
      <w:lang w:val="en-US" w:bidi="en-US"/>
    </w:rPr>
  </w:style>
  <w:style w:type="paragraph" w:styleId="Citao">
    <w:name w:val="Quote"/>
    <w:basedOn w:val="Normal"/>
    <w:next w:val="Normal"/>
    <w:link w:val="CitaoChar1"/>
    <w:qFormat/>
    <w:rsid w:val="00B0449D"/>
    <w:pPr>
      <w:suppressAutoHyphens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Char1">
    <w:name w:val="Citação Char1"/>
    <w:basedOn w:val="Fontepargpadro"/>
    <w:link w:val="Citao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itaoIntensa">
    <w:name w:val="Intense Quote"/>
    <w:basedOn w:val="Normal"/>
    <w:next w:val="Normal"/>
    <w:link w:val="CitaoIntensaChar1"/>
    <w:qFormat/>
    <w:rsid w:val="00B0449D"/>
    <w:pPr>
      <w:pBdr>
        <w:top w:val="single" w:sz="4" w:space="10" w:color="000000"/>
        <w:bottom w:val="single" w:sz="4" w:space="10" w:color="000000"/>
      </w:pBdr>
      <w:suppressAutoHyphens/>
      <w:spacing w:before="240" w:after="240" w:line="300" w:lineRule="auto"/>
      <w:ind w:left="1152" w:right="1152"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IntensaChar1">
    <w:name w:val="Citação Intensa Char1"/>
    <w:basedOn w:val="Fontepargpadro"/>
    <w:link w:val="CitaoIntensa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abealhodoSumrio">
    <w:name w:val="TOC Heading"/>
    <w:basedOn w:val="Ttulo1"/>
    <w:next w:val="Normal"/>
    <w:qFormat/>
    <w:rsid w:val="00B0449D"/>
    <w:pPr>
      <w:keepNext w:val="0"/>
      <w:spacing w:before="480" w:after="0"/>
      <w:jc w:val="both"/>
    </w:pPr>
    <w:rPr>
      <w:rFonts w:cs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PargrafodaLista3">
    <w:name w:val="Parágrafo da Lista3"/>
    <w:basedOn w:val="Normal"/>
    <w:rsid w:val="00B0449D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Sumrio2">
    <w:name w:val="toc 2"/>
    <w:basedOn w:val="Normal"/>
    <w:next w:val="Normal"/>
    <w:rsid w:val="00B0449D"/>
    <w:pPr>
      <w:suppressAutoHyphens/>
      <w:ind w:left="2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SemEspaamento1">
    <w:name w:val="Sem Espaçamento1"/>
    <w:rsid w:val="00B0449D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western">
    <w:name w:val="western"/>
    <w:basedOn w:val="Normal"/>
    <w:rsid w:val="00B0449D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orpodetexto21">
    <w:name w:val="Corpo de texto 21"/>
    <w:basedOn w:val="Normal"/>
    <w:rsid w:val="00B0449D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table" w:styleId="Tabelacomgrade">
    <w:name w:val="Table Grid"/>
    <w:basedOn w:val="Tabelanormal"/>
    <w:uiPriority w:val="59"/>
    <w:rsid w:val="00B044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har"/>
    <w:uiPriority w:val="99"/>
    <w:rsid w:val="00B0449D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B0449D"/>
    <w:rPr>
      <w:rFonts w:ascii="Calibri" w:eastAsia="Times New Roman" w:hAnsi="Calibri" w:cs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3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2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9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2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9C010-B95E-4B7B-8C74-CD29C9A56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lbamberg</dc:creator>
  <cp:lastModifiedBy>gabinete</cp:lastModifiedBy>
  <cp:revision>2</cp:revision>
  <cp:lastPrinted>2015-07-22T14:10:00Z</cp:lastPrinted>
  <dcterms:created xsi:type="dcterms:W3CDTF">2015-12-14T18:51:00Z</dcterms:created>
  <dcterms:modified xsi:type="dcterms:W3CDTF">2015-12-14T18:51:00Z</dcterms:modified>
</cp:coreProperties>
</file>